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402" w:rsidRDefault="00396402" w:rsidP="00396402">
      <w:pPr>
        <w:jc w:val="center"/>
        <w:rPr>
          <w:b/>
        </w:rPr>
      </w:pPr>
      <w:r>
        <w:rPr>
          <w:b/>
        </w:rPr>
        <w:t>Министерство труда, занятости и трудовых ресурсов Новосибирской области</w:t>
      </w:r>
    </w:p>
    <w:p w:rsidR="00396402" w:rsidRDefault="00396402" w:rsidP="00396402">
      <w:pPr>
        <w:jc w:val="center"/>
      </w:pPr>
      <w:r>
        <w:t xml:space="preserve">Государственное бюджетное профессиональное  образовательное учреждение Новосибирской области «Новосибирский </w:t>
      </w:r>
      <w:r w:rsidR="005E10AF">
        <w:t>политехнический колледж</w:t>
      </w:r>
      <w:r>
        <w:t>»</w:t>
      </w:r>
    </w:p>
    <w:p w:rsidR="00396402" w:rsidRDefault="00396402" w:rsidP="00396402">
      <w:pPr>
        <w:jc w:val="center"/>
      </w:pPr>
    </w:p>
    <w:p w:rsidR="00396402" w:rsidRDefault="00396402" w:rsidP="00396402">
      <w:pPr>
        <w:shd w:val="clear" w:color="auto" w:fill="FFFFFF"/>
        <w:jc w:val="center"/>
        <w:rPr>
          <w:bCs/>
          <w:color w:val="000000"/>
        </w:rPr>
      </w:pPr>
    </w:p>
    <w:p w:rsidR="00396402" w:rsidRDefault="00396402" w:rsidP="00396402">
      <w:pPr>
        <w:shd w:val="clear" w:color="auto" w:fill="FFFFFF"/>
        <w:jc w:val="center"/>
        <w:rPr>
          <w:bCs/>
          <w:color w:val="000000"/>
        </w:rPr>
      </w:pPr>
    </w:p>
    <w:p w:rsidR="00396402" w:rsidRDefault="00396402" w:rsidP="00396402">
      <w:pPr>
        <w:shd w:val="clear" w:color="auto" w:fill="FFFFFF"/>
        <w:jc w:val="center"/>
        <w:rPr>
          <w:bCs/>
          <w:color w:val="00000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693"/>
        <w:gridCol w:w="4053"/>
      </w:tblGrid>
      <w:tr w:rsidR="00396402" w:rsidTr="00D81E30">
        <w:tc>
          <w:tcPr>
            <w:tcW w:w="3936" w:type="dxa"/>
          </w:tcPr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>РАССМОТРЕНО:</w:t>
            </w:r>
          </w:p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>на заседании ПЦК</w:t>
            </w:r>
          </w:p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 xml:space="preserve">протокол №        </w:t>
            </w:r>
          </w:p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>от «    »            20      г.</w:t>
            </w:r>
          </w:p>
          <w:p w:rsidR="00396402" w:rsidRDefault="00396402" w:rsidP="00D81E30">
            <w:pPr>
              <w:rPr>
                <w:rFonts w:eastAsia="Calibri"/>
                <w:b/>
                <w:u w:val="single"/>
              </w:rPr>
            </w:pPr>
          </w:p>
        </w:tc>
        <w:tc>
          <w:tcPr>
            <w:tcW w:w="2693" w:type="dxa"/>
          </w:tcPr>
          <w:p w:rsidR="00396402" w:rsidRDefault="00396402" w:rsidP="00D81E30">
            <w:pPr>
              <w:rPr>
                <w:rFonts w:eastAsia="Calibri"/>
                <w:b/>
                <w:u w:val="single"/>
              </w:rPr>
            </w:pPr>
          </w:p>
        </w:tc>
        <w:tc>
          <w:tcPr>
            <w:tcW w:w="4053" w:type="dxa"/>
          </w:tcPr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>УТВЕРЖДАЮ:</w:t>
            </w:r>
          </w:p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 xml:space="preserve">Зам. директора по </w:t>
            </w:r>
            <w:proofErr w:type="gramStart"/>
            <w:r>
              <w:rPr>
                <w:u w:val="single"/>
              </w:rPr>
              <w:t>УПР</w:t>
            </w:r>
            <w:proofErr w:type="gramEnd"/>
            <w:r>
              <w:rPr>
                <w:u w:val="single"/>
              </w:rPr>
              <w:t xml:space="preserve"> ГБПОУ НСО Новосибирский политехнический    колледж </w:t>
            </w:r>
          </w:p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 xml:space="preserve">_______________ </w:t>
            </w:r>
          </w:p>
          <w:p w:rsidR="00396402" w:rsidRDefault="00396402" w:rsidP="00D81E30">
            <w:pPr>
              <w:rPr>
                <w:u w:val="single"/>
              </w:rPr>
            </w:pPr>
            <w:proofErr w:type="spellStart"/>
            <w:r>
              <w:rPr>
                <w:u w:val="single"/>
              </w:rPr>
              <w:t>Т.В.Кузнецова</w:t>
            </w:r>
            <w:proofErr w:type="spellEnd"/>
          </w:p>
          <w:p w:rsidR="00396402" w:rsidRDefault="00396402" w:rsidP="00D81E30">
            <w:pPr>
              <w:rPr>
                <w:u w:val="single"/>
              </w:rPr>
            </w:pPr>
            <w:r>
              <w:rPr>
                <w:u w:val="single"/>
              </w:rPr>
              <w:t>«    »         20      г.</w:t>
            </w:r>
          </w:p>
          <w:p w:rsidR="00396402" w:rsidRDefault="00396402" w:rsidP="00D81E30">
            <w:pPr>
              <w:rPr>
                <w:rFonts w:eastAsia="Calibri"/>
                <w:b/>
                <w:u w:val="single"/>
              </w:rPr>
            </w:pPr>
          </w:p>
        </w:tc>
      </w:tr>
    </w:tbl>
    <w:p w:rsidR="00DE1DFF" w:rsidRPr="00DE1DFF" w:rsidRDefault="00DE1DFF" w:rsidP="00DE1D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E1DFF" w:rsidRPr="00DE1DFF" w:rsidRDefault="00DE1DFF" w:rsidP="00DE1D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96402" w:rsidRDefault="00396402" w:rsidP="00396402">
      <w:pPr>
        <w:pStyle w:val="130"/>
        <w:keepNext/>
        <w:keepLines/>
        <w:shd w:val="clear" w:color="auto" w:fill="auto"/>
        <w:spacing w:before="0" w:after="178" w:line="500" w:lineRule="exact"/>
        <w:ind w:right="340"/>
      </w:pPr>
      <w:r>
        <w:t>РАБОЧАЯ ПРОГРАММА</w:t>
      </w:r>
    </w:p>
    <w:p w:rsidR="00DE1DFF" w:rsidRPr="00DE1DFF" w:rsidRDefault="009C36CA" w:rsidP="00DE1DFF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профессионального модуля</w:t>
      </w:r>
    </w:p>
    <w:p w:rsidR="009C36CA" w:rsidRPr="002150B4" w:rsidRDefault="00B91595" w:rsidP="00DE1DF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150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МДК</w:t>
      </w:r>
      <w:r w:rsidR="009C36CA" w:rsidRPr="002150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04.01. «</w:t>
      </w:r>
      <w:r w:rsidR="00B63EFA" w:rsidRPr="00B63EF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Настройка операционной системы и прикладного программного обеспечения</w:t>
      </w:r>
      <w:r w:rsidR="009C36CA" w:rsidRPr="002150B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».</w:t>
      </w:r>
    </w:p>
    <w:p w:rsidR="00DE1DFF" w:rsidRDefault="00DE1DFF" w:rsidP="00BF7F3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</w:pPr>
      <w:r w:rsidRPr="00DE1DF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</w:t>
      </w:r>
      <w:r w:rsidR="00BF7F32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учащихся 10 классов</w:t>
      </w:r>
    </w:p>
    <w:p w:rsidR="00396402" w:rsidRPr="003A338F" w:rsidRDefault="00396402" w:rsidP="00396402">
      <w:pPr>
        <w:pStyle w:val="100"/>
        <w:shd w:val="clear" w:color="auto" w:fill="auto"/>
        <w:spacing w:before="0" w:after="0" w:line="240" w:lineRule="auto"/>
        <w:ind w:left="23"/>
        <w:rPr>
          <w:b w:val="0"/>
          <w:sz w:val="24"/>
          <w:szCs w:val="20"/>
        </w:rPr>
      </w:pPr>
      <w:r w:rsidRPr="003A338F">
        <w:rPr>
          <w:b w:val="0"/>
          <w:sz w:val="24"/>
          <w:szCs w:val="20"/>
        </w:rPr>
        <w:t>Программа подготовки</w:t>
      </w:r>
    </w:p>
    <w:p w:rsidR="00396402" w:rsidRPr="003A338F" w:rsidRDefault="00396402" w:rsidP="00396402">
      <w:pPr>
        <w:pStyle w:val="100"/>
        <w:shd w:val="clear" w:color="auto" w:fill="auto"/>
        <w:spacing w:before="0" w:after="0" w:line="240" w:lineRule="auto"/>
        <w:ind w:left="23"/>
        <w:rPr>
          <w:b w:val="0"/>
          <w:sz w:val="28"/>
          <w:szCs w:val="20"/>
          <w:u w:val="single"/>
        </w:rPr>
      </w:pPr>
      <w:r>
        <w:rPr>
          <w:b w:val="0"/>
          <w:sz w:val="28"/>
          <w:szCs w:val="20"/>
          <w:u w:val="single"/>
        </w:rPr>
        <w:t xml:space="preserve">            </w:t>
      </w:r>
      <w:r w:rsidRPr="003A338F">
        <w:rPr>
          <w:b w:val="0"/>
          <w:sz w:val="28"/>
          <w:szCs w:val="20"/>
          <w:u w:val="single"/>
        </w:rPr>
        <w:t>базовая</w:t>
      </w:r>
      <w:proofErr w:type="gramStart"/>
      <w:r>
        <w:rPr>
          <w:b w:val="0"/>
          <w:sz w:val="28"/>
          <w:szCs w:val="20"/>
          <w:u w:val="single"/>
        </w:rPr>
        <w:t xml:space="preserve">          </w:t>
      </w:r>
      <w:r w:rsidRPr="003A338F">
        <w:rPr>
          <w:b w:val="0"/>
          <w:color w:val="FFFFFF" w:themeColor="background1"/>
          <w:sz w:val="28"/>
          <w:szCs w:val="20"/>
          <w:u w:val="single"/>
        </w:rPr>
        <w:t>.</w:t>
      </w:r>
      <w:proofErr w:type="gramEnd"/>
    </w:p>
    <w:p w:rsidR="00396402" w:rsidRPr="00502C62" w:rsidRDefault="00396402" w:rsidP="00396402">
      <w:pPr>
        <w:pStyle w:val="110"/>
        <w:shd w:val="clear" w:color="auto" w:fill="auto"/>
        <w:spacing w:before="0" w:after="0" w:line="240" w:lineRule="auto"/>
        <w:ind w:left="23"/>
        <w:rPr>
          <w:sz w:val="20"/>
          <w:szCs w:val="20"/>
        </w:rPr>
      </w:pPr>
      <w:r w:rsidRPr="00502C62">
        <w:rPr>
          <w:sz w:val="20"/>
          <w:szCs w:val="20"/>
        </w:rPr>
        <w:t>(базовая, углубленная)</w:t>
      </w:r>
    </w:p>
    <w:p w:rsidR="00396402" w:rsidRDefault="00396402" w:rsidP="00396402">
      <w:pPr>
        <w:pStyle w:val="100"/>
        <w:shd w:val="clear" w:color="auto" w:fill="auto"/>
        <w:spacing w:before="0" w:after="0" w:line="240" w:lineRule="auto"/>
        <w:ind w:left="23"/>
        <w:rPr>
          <w:sz w:val="28"/>
          <w:szCs w:val="28"/>
        </w:rPr>
      </w:pPr>
    </w:p>
    <w:p w:rsidR="00396402" w:rsidRPr="003A338F" w:rsidRDefault="00396402" w:rsidP="00396402">
      <w:pPr>
        <w:pStyle w:val="100"/>
        <w:shd w:val="clear" w:color="auto" w:fill="auto"/>
        <w:spacing w:before="0" w:after="0" w:line="240" w:lineRule="auto"/>
        <w:ind w:left="23"/>
        <w:rPr>
          <w:b w:val="0"/>
          <w:sz w:val="24"/>
          <w:szCs w:val="20"/>
        </w:rPr>
      </w:pPr>
      <w:r w:rsidRPr="003A338F">
        <w:rPr>
          <w:b w:val="0"/>
          <w:sz w:val="24"/>
          <w:szCs w:val="20"/>
        </w:rPr>
        <w:t>Форма обучения</w:t>
      </w:r>
    </w:p>
    <w:p w:rsidR="00396402" w:rsidRPr="003A338F" w:rsidRDefault="00396402" w:rsidP="00396402">
      <w:pPr>
        <w:pStyle w:val="100"/>
        <w:shd w:val="clear" w:color="auto" w:fill="auto"/>
        <w:spacing w:before="0" w:after="0" w:line="240" w:lineRule="auto"/>
        <w:ind w:left="23"/>
        <w:rPr>
          <w:b w:val="0"/>
          <w:sz w:val="28"/>
          <w:szCs w:val="20"/>
          <w:u w:val="single"/>
        </w:rPr>
      </w:pPr>
      <w:r>
        <w:rPr>
          <w:b w:val="0"/>
          <w:sz w:val="28"/>
          <w:szCs w:val="20"/>
          <w:u w:val="single"/>
        </w:rPr>
        <w:t xml:space="preserve">              о</w:t>
      </w:r>
      <w:r w:rsidRPr="003A338F">
        <w:rPr>
          <w:b w:val="0"/>
          <w:sz w:val="28"/>
          <w:szCs w:val="20"/>
          <w:u w:val="single"/>
        </w:rPr>
        <w:t>чная</w:t>
      </w:r>
      <w:proofErr w:type="gramStart"/>
      <w:r>
        <w:rPr>
          <w:b w:val="0"/>
          <w:sz w:val="28"/>
          <w:szCs w:val="20"/>
          <w:u w:val="single"/>
        </w:rPr>
        <w:t xml:space="preserve">           </w:t>
      </w:r>
      <w:r w:rsidRPr="003A338F">
        <w:rPr>
          <w:b w:val="0"/>
          <w:color w:val="FFFFFF" w:themeColor="background1"/>
          <w:sz w:val="28"/>
          <w:szCs w:val="20"/>
          <w:u w:val="single"/>
        </w:rPr>
        <w:t>.</w:t>
      </w:r>
      <w:proofErr w:type="gramEnd"/>
    </w:p>
    <w:p w:rsidR="00396402" w:rsidRPr="00A83B58" w:rsidRDefault="00396402" w:rsidP="00396402">
      <w:pPr>
        <w:jc w:val="center"/>
        <w:rPr>
          <w:sz w:val="28"/>
        </w:rPr>
      </w:pPr>
      <w:bookmarkStart w:id="0" w:name="bookmark18"/>
      <w:bookmarkStart w:id="1" w:name="_GoBack"/>
      <w:bookmarkEnd w:id="1"/>
    </w:p>
    <w:p w:rsidR="00396402" w:rsidRPr="00A83B58" w:rsidRDefault="00396402" w:rsidP="00396402">
      <w:pPr>
        <w:jc w:val="center"/>
        <w:rPr>
          <w:sz w:val="28"/>
        </w:rPr>
      </w:pPr>
    </w:p>
    <w:p w:rsidR="00396402" w:rsidRDefault="00396402" w:rsidP="00396402">
      <w:pPr>
        <w:jc w:val="center"/>
        <w:rPr>
          <w:sz w:val="28"/>
        </w:rPr>
      </w:pPr>
    </w:p>
    <w:p w:rsidR="00396402" w:rsidRPr="00A83B58" w:rsidRDefault="00396402" w:rsidP="00396402">
      <w:pPr>
        <w:jc w:val="center"/>
        <w:rPr>
          <w:sz w:val="28"/>
        </w:rPr>
      </w:pPr>
    </w:p>
    <w:bookmarkEnd w:id="0"/>
    <w:p w:rsidR="00396402" w:rsidRDefault="00396402" w:rsidP="00D81E30">
      <w:pPr>
        <w:jc w:val="center"/>
        <w:rPr>
          <w:sz w:val="28"/>
        </w:rPr>
      </w:pPr>
      <w:r>
        <w:rPr>
          <w:sz w:val="28"/>
        </w:rPr>
        <w:t>Новосибирск 2018</w:t>
      </w:r>
      <w:r>
        <w:rPr>
          <w:sz w:val="28"/>
        </w:rPr>
        <w:br w:type="page"/>
      </w:r>
    </w:p>
    <w:p w:rsidR="00396402" w:rsidRDefault="00396402" w:rsidP="00396402">
      <w:pPr>
        <w:rPr>
          <w:sz w:val="28"/>
        </w:rPr>
      </w:pPr>
    </w:p>
    <w:p w:rsidR="00D45075" w:rsidRPr="00941321" w:rsidRDefault="00D45075" w:rsidP="00D45075">
      <w:pPr>
        <w:ind w:firstLine="851"/>
        <w:jc w:val="both"/>
        <w:rPr>
          <w:sz w:val="28"/>
          <w:szCs w:val="28"/>
        </w:rPr>
      </w:pPr>
      <w:r w:rsidRPr="00941321">
        <w:rPr>
          <w:rStyle w:val="3"/>
          <w:rFonts w:eastAsiaTheme="minorHAnsi"/>
          <w:sz w:val="28"/>
          <w:szCs w:val="28"/>
        </w:rPr>
        <w:t>Рабочая программа предназначена для преподавания</w:t>
      </w:r>
      <w:r>
        <w:rPr>
          <w:rStyle w:val="3"/>
          <w:rFonts w:eastAsiaTheme="minorHAnsi"/>
          <w:sz w:val="28"/>
          <w:szCs w:val="28"/>
        </w:rPr>
        <w:t xml:space="preserve"> общепрофессиональной</w:t>
      </w:r>
      <w:r w:rsidRPr="00941321">
        <w:rPr>
          <w:rStyle w:val="3"/>
          <w:rFonts w:eastAsiaTheme="minorHAnsi"/>
          <w:sz w:val="28"/>
          <w:szCs w:val="28"/>
        </w:rPr>
        <w:t xml:space="preserve"> дисциплины </w:t>
      </w:r>
      <w:r>
        <w:rPr>
          <w:rStyle w:val="3"/>
          <w:rFonts w:eastAsiaTheme="minorHAnsi"/>
          <w:sz w:val="28"/>
          <w:szCs w:val="28"/>
        </w:rPr>
        <w:t xml:space="preserve">обязательной </w:t>
      </w:r>
      <w:r w:rsidRPr="00941321">
        <w:rPr>
          <w:rStyle w:val="3"/>
          <w:rFonts w:eastAsiaTheme="minorHAnsi"/>
          <w:sz w:val="28"/>
          <w:szCs w:val="28"/>
        </w:rPr>
        <w:t xml:space="preserve">части профессионального цикла </w:t>
      </w:r>
      <w:r w:rsidR="00BF7F32">
        <w:rPr>
          <w:rStyle w:val="3"/>
          <w:rFonts w:eastAsiaTheme="minorHAnsi"/>
          <w:sz w:val="28"/>
          <w:szCs w:val="28"/>
        </w:rPr>
        <w:t>учащимся средних школ</w:t>
      </w:r>
      <w:r w:rsidRPr="00941321">
        <w:rPr>
          <w:rStyle w:val="3"/>
          <w:rFonts w:eastAsiaTheme="minorHAnsi"/>
          <w:sz w:val="28"/>
          <w:szCs w:val="28"/>
        </w:rPr>
        <w:t xml:space="preserve"> очной формы обучения</w:t>
      </w:r>
      <w:r w:rsidR="00BF7F32">
        <w:rPr>
          <w:rStyle w:val="3"/>
          <w:rFonts w:eastAsiaTheme="minorHAnsi"/>
          <w:sz w:val="28"/>
          <w:szCs w:val="28"/>
        </w:rPr>
        <w:t xml:space="preserve"> 9 классов</w:t>
      </w:r>
      <w:r w:rsidRPr="00941321">
        <w:rPr>
          <w:rStyle w:val="3"/>
          <w:rFonts w:eastAsiaTheme="minorHAnsi"/>
          <w:sz w:val="28"/>
          <w:szCs w:val="28"/>
        </w:rPr>
        <w:t>.</w:t>
      </w:r>
    </w:p>
    <w:p w:rsidR="00D45075" w:rsidRDefault="00D45075" w:rsidP="00D45075">
      <w:pPr>
        <w:ind w:firstLine="851"/>
        <w:jc w:val="both"/>
        <w:rPr>
          <w:rStyle w:val="3"/>
          <w:rFonts w:eastAsiaTheme="minorHAnsi"/>
          <w:sz w:val="28"/>
          <w:szCs w:val="28"/>
        </w:rPr>
      </w:pPr>
      <w:r w:rsidRPr="00941321">
        <w:rPr>
          <w:rStyle w:val="3"/>
          <w:rFonts w:eastAsiaTheme="minorHAnsi"/>
          <w:sz w:val="28"/>
          <w:szCs w:val="28"/>
        </w:rPr>
        <w:t xml:space="preserve">Рабочая программа составлена с учетом Федерального государственного образовательного стандарта среднего профессионального образования </w:t>
      </w:r>
      <w:r w:rsidRPr="008B7B31">
        <w:rPr>
          <w:sz w:val="28"/>
          <w:szCs w:val="28"/>
        </w:rPr>
        <w:t xml:space="preserve">по специальности </w:t>
      </w:r>
      <w:r w:rsidRPr="00705A51">
        <w:rPr>
          <w:sz w:val="28"/>
        </w:rPr>
        <w:t>09.02.0</w:t>
      </w:r>
      <w:r>
        <w:rPr>
          <w:sz w:val="28"/>
        </w:rPr>
        <w:t>3 Программирование в компьютерных</w:t>
      </w:r>
      <w:r w:rsidRPr="00705A51">
        <w:rPr>
          <w:sz w:val="28"/>
        </w:rPr>
        <w:t xml:space="preserve"> систем</w:t>
      </w:r>
      <w:r>
        <w:rPr>
          <w:sz w:val="28"/>
        </w:rPr>
        <w:t>ах</w:t>
      </w:r>
      <w:r w:rsidRPr="00941321">
        <w:rPr>
          <w:rStyle w:val="3"/>
          <w:rFonts w:eastAsiaTheme="minorHAnsi"/>
          <w:sz w:val="28"/>
          <w:szCs w:val="28"/>
        </w:rPr>
        <w:t xml:space="preserve">, утвержденного приказом Министерства образования и науки Российской Федерации от </w:t>
      </w:r>
      <w:r>
        <w:rPr>
          <w:rStyle w:val="3"/>
          <w:rFonts w:eastAsiaTheme="minorHAnsi"/>
          <w:sz w:val="28"/>
          <w:szCs w:val="28"/>
        </w:rPr>
        <w:t xml:space="preserve">28 июня 2014 </w:t>
      </w:r>
      <w:r w:rsidRPr="00941321">
        <w:rPr>
          <w:rStyle w:val="3"/>
          <w:rFonts w:eastAsiaTheme="minorHAnsi"/>
          <w:sz w:val="28"/>
          <w:szCs w:val="28"/>
        </w:rPr>
        <w:t>г. №</w:t>
      </w:r>
      <w:r>
        <w:rPr>
          <w:rStyle w:val="3"/>
          <w:rFonts w:eastAsiaTheme="minorHAnsi"/>
          <w:sz w:val="28"/>
          <w:szCs w:val="28"/>
        </w:rPr>
        <w:t>804</w:t>
      </w:r>
      <w:r w:rsidRPr="00941321">
        <w:rPr>
          <w:rStyle w:val="3"/>
          <w:rFonts w:eastAsiaTheme="minorHAnsi"/>
          <w:sz w:val="28"/>
          <w:szCs w:val="28"/>
        </w:rPr>
        <w:t>.</w:t>
      </w:r>
    </w:p>
    <w:p w:rsidR="00D45075" w:rsidRDefault="00D45075" w:rsidP="00D45075">
      <w:pPr>
        <w:ind w:left="23" w:right="618" w:firstLine="799"/>
        <w:rPr>
          <w:rStyle w:val="3"/>
          <w:rFonts w:eastAsiaTheme="minorHAnsi"/>
          <w:sz w:val="28"/>
          <w:szCs w:val="28"/>
        </w:rPr>
      </w:pPr>
    </w:p>
    <w:p w:rsidR="00D45075" w:rsidRDefault="00D45075" w:rsidP="00D45075">
      <w:pPr>
        <w:ind w:left="23" w:right="618" w:firstLine="799"/>
        <w:rPr>
          <w:rStyle w:val="3"/>
          <w:rFonts w:eastAsiaTheme="minorHAnsi"/>
          <w:sz w:val="28"/>
          <w:szCs w:val="28"/>
        </w:rPr>
      </w:pPr>
    </w:p>
    <w:p w:rsidR="00D45075" w:rsidRDefault="00D45075" w:rsidP="00D45075">
      <w:pPr>
        <w:ind w:left="23" w:right="618" w:firstLine="799"/>
        <w:rPr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Составитель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Кондюрин</w:t>
      </w:r>
      <w:proofErr w:type="spellEnd"/>
      <w:r>
        <w:rPr>
          <w:sz w:val="28"/>
          <w:szCs w:val="28"/>
        </w:rPr>
        <w:t xml:space="preserve"> В.А.</w:t>
      </w:r>
    </w:p>
    <w:p w:rsidR="00D45075" w:rsidRDefault="00D45075" w:rsidP="00D450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95F87" w:rsidRDefault="00695F87" w:rsidP="00695F87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695F87" w:rsidSect="00805C85">
          <w:footerReference w:type="default" r:id="rId9"/>
          <w:footerReference w:type="first" r:id="rId10"/>
          <w:pgSz w:w="11906" w:h="16838"/>
          <w:pgMar w:top="851" w:right="476" w:bottom="1134" w:left="705" w:header="720" w:footer="708" w:gutter="0"/>
          <w:cols w:space="720"/>
          <w:titlePg/>
          <w:docGrid w:linePitch="326"/>
        </w:sectPr>
      </w:pPr>
    </w:p>
    <w:p w:rsidR="00D45075" w:rsidRDefault="00D45075" w:rsidP="00D45075">
      <w:pPr>
        <w:spacing w:after="212" w:line="220" w:lineRule="exact"/>
        <w:ind w:right="80"/>
        <w:jc w:val="center"/>
        <w:rPr>
          <w:b/>
          <w:sz w:val="32"/>
          <w:szCs w:val="28"/>
        </w:rPr>
      </w:pPr>
    </w:p>
    <w:p w:rsidR="00D45075" w:rsidRPr="00193D4A" w:rsidRDefault="00D45075" w:rsidP="00D45075">
      <w:pPr>
        <w:spacing w:after="212" w:line="220" w:lineRule="exact"/>
        <w:ind w:right="80"/>
        <w:jc w:val="center"/>
        <w:rPr>
          <w:b/>
          <w:sz w:val="32"/>
          <w:szCs w:val="28"/>
        </w:rPr>
      </w:pPr>
      <w:r w:rsidRPr="00193D4A">
        <w:rPr>
          <w:b/>
          <w:sz w:val="32"/>
          <w:szCs w:val="28"/>
        </w:rPr>
        <w:t>Содержание</w:t>
      </w:r>
    </w:p>
    <w:p w:rsidR="00D45075" w:rsidRPr="00A1230D" w:rsidRDefault="00D45075" w:rsidP="00D45075">
      <w:pPr>
        <w:spacing w:line="274" w:lineRule="exact"/>
        <w:ind w:right="120"/>
        <w:jc w:val="right"/>
      </w:pPr>
    </w:p>
    <w:p w:rsidR="00D45075" w:rsidRPr="00A83B58" w:rsidRDefault="00D45075" w:rsidP="00D45075">
      <w:pPr>
        <w:widowControl w:val="0"/>
        <w:numPr>
          <w:ilvl w:val="0"/>
          <w:numId w:val="39"/>
        </w:numPr>
        <w:tabs>
          <w:tab w:val="left" w:pos="788"/>
          <w:tab w:val="right" w:leader="dot" w:pos="10206"/>
        </w:tabs>
        <w:spacing w:after="0" w:line="240" w:lineRule="auto"/>
        <w:jc w:val="both"/>
        <w:rPr>
          <w:sz w:val="28"/>
          <w:szCs w:val="28"/>
        </w:rPr>
      </w:pPr>
      <w:r w:rsidRPr="00A83B58">
        <w:rPr>
          <w:rStyle w:val="12"/>
          <w:rFonts w:eastAsiaTheme="minorHAnsi"/>
          <w:sz w:val="28"/>
          <w:szCs w:val="28"/>
        </w:rPr>
        <w:t>Цели и задачи освоения дисциплины</w:t>
      </w:r>
      <w:r w:rsidRPr="00A83B58">
        <w:rPr>
          <w:rStyle w:val="12"/>
          <w:rFonts w:eastAsiaTheme="minorHAnsi"/>
          <w:sz w:val="28"/>
          <w:szCs w:val="28"/>
        </w:rPr>
        <w:tab/>
      </w:r>
      <w:r>
        <w:rPr>
          <w:rStyle w:val="12"/>
          <w:rFonts w:eastAsiaTheme="minorHAnsi"/>
          <w:sz w:val="28"/>
          <w:szCs w:val="28"/>
        </w:rPr>
        <w:t>4</w:t>
      </w:r>
    </w:p>
    <w:p w:rsidR="00D45075" w:rsidRPr="00A83B58" w:rsidRDefault="00D45075" w:rsidP="00D45075">
      <w:pPr>
        <w:widowControl w:val="0"/>
        <w:numPr>
          <w:ilvl w:val="0"/>
          <w:numId w:val="39"/>
        </w:numPr>
        <w:tabs>
          <w:tab w:val="left" w:pos="788"/>
          <w:tab w:val="right" w:leader="dot" w:pos="10206"/>
        </w:tabs>
        <w:spacing w:after="0" w:line="240" w:lineRule="auto"/>
        <w:jc w:val="both"/>
        <w:rPr>
          <w:rStyle w:val="12"/>
          <w:rFonts w:eastAsiaTheme="minorHAnsi"/>
          <w:sz w:val="28"/>
          <w:szCs w:val="28"/>
        </w:rPr>
      </w:pPr>
      <w:r w:rsidRPr="00A83B58">
        <w:rPr>
          <w:rStyle w:val="12"/>
          <w:rFonts w:eastAsiaTheme="minorHAnsi"/>
          <w:sz w:val="28"/>
          <w:szCs w:val="28"/>
        </w:rPr>
        <w:t xml:space="preserve">Место дисциплины в структуре </w:t>
      </w:r>
      <w:r w:rsidRPr="00A83B58">
        <w:rPr>
          <w:rStyle w:val="12"/>
          <w:rFonts w:eastAsia="Courier New"/>
          <w:sz w:val="28"/>
          <w:szCs w:val="28"/>
        </w:rPr>
        <w:t>ППССЗ</w:t>
      </w:r>
      <w:r w:rsidRPr="00A83B58">
        <w:rPr>
          <w:rStyle w:val="12"/>
          <w:rFonts w:eastAsiaTheme="minorHAnsi"/>
          <w:sz w:val="28"/>
          <w:szCs w:val="28"/>
        </w:rPr>
        <w:tab/>
      </w:r>
      <w:r>
        <w:rPr>
          <w:rStyle w:val="12"/>
          <w:rFonts w:eastAsiaTheme="minorHAnsi"/>
          <w:sz w:val="28"/>
          <w:szCs w:val="28"/>
        </w:rPr>
        <w:t>4</w:t>
      </w:r>
    </w:p>
    <w:p w:rsidR="00D45075" w:rsidRPr="00A83B58" w:rsidRDefault="00D45075" w:rsidP="00D45075">
      <w:pPr>
        <w:widowControl w:val="0"/>
        <w:numPr>
          <w:ilvl w:val="0"/>
          <w:numId w:val="39"/>
        </w:numPr>
        <w:tabs>
          <w:tab w:val="left" w:pos="788"/>
          <w:tab w:val="left" w:leader="dot" w:pos="10065"/>
        </w:tabs>
        <w:spacing w:after="0" w:line="240" w:lineRule="auto"/>
        <w:jc w:val="both"/>
        <w:rPr>
          <w:rStyle w:val="12"/>
          <w:rFonts w:eastAsiaTheme="minorHAnsi"/>
          <w:sz w:val="28"/>
          <w:szCs w:val="28"/>
        </w:rPr>
      </w:pPr>
      <w:r w:rsidRPr="00A83B58">
        <w:rPr>
          <w:rStyle w:val="12"/>
          <w:rFonts w:eastAsiaTheme="minorHAnsi"/>
          <w:sz w:val="28"/>
          <w:szCs w:val="28"/>
        </w:rPr>
        <w:t>Требования к результатам освоения содержания дисциплины</w:t>
      </w:r>
      <w:r w:rsidRPr="00A83B58">
        <w:rPr>
          <w:rStyle w:val="12"/>
          <w:rFonts w:eastAsiaTheme="minorHAnsi"/>
          <w:sz w:val="28"/>
          <w:szCs w:val="28"/>
        </w:rPr>
        <w:tab/>
      </w:r>
      <w:r>
        <w:rPr>
          <w:rStyle w:val="12"/>
          <w:rFonts w:eastAsiaTheme="minorHAnsi"/>
          <w:sz w:val="28"/>
          <w:szCs w:val="28"/>
        </w:rPr>
        <w:t>5</w:t>
      </w:r>
    </w:p>
    <w:p w:rsidR="00D45075" w:rsidRPr="00A83B58" w:rsidRDefault="00D45075" w:rsidP="00D45075">
      <w:pPr>
        <w:widowControl w:val="0"/>
        <w:numPr>
          <w:ilvl w:val="0"/>
          <w:numId w:val="39"/>
        </w:numPr>
        <w:tabs>
          <w:tab w:val="left" w:pos="788"/>
          <w:tab w:val="left" w:leader="dot" w:pos="10065"/>
        </w:tabs>
        <w:spacing w:after="0" w:line="240" w:lineRule="auto"/>
        <w:jc w:val="both"/>
        <w:rPr>
          <w:sz w:val="28"/>
          <w:szCs w:val="28"/>
        </w:rPr>
      </w:pPr>
      <w:r>
        <w:rPr>
          <w:rStyle w:val="12"/>
          <w:rFonts w:eastAsiaTheme="minorHAnsi"/>
          <w:sz w:val="28"/>
          <w:szCs w:val="28"/>
        </w:rPr>
        <w:t>С</w:t>
      </w:r>
      <w:r w:rsidRPr="00A83B58">
        <w:rPr>
          <w:rStyle w:val="12"/>
          <w:rFonts w:eastAsiaTheme="minorHAnsi"/>
          <w:sz w:val="28"/>
          <w:szCs w:val="28"/>
        </w:rPr>
        <w:t xml:space="preserve">труктура </w:t>
      </w:r>
      <w:r>
        <w:rPr>
          <w:rStyle w:val="12"/>
          <w:rFonts w:eastAsiaTheme="minorHAnsi"/>
          <w:sz w:val="28"/>
          <w:szCs w:val="28"/>
        </w:rPr>
        <w:t>и с</w:t>
      </w:r>
      <w:r w:rsidRPr="00A83B58">
        <w:rPr>
          <w:rStyle w:val="12"/>
          <w:rFonts w:eastAsiaTheme="minorHAnsi"/>
          <w:sz w:val="28"/>
          <w:szCs w:val="28"/>
        </w:rPr>
        <w:t>одержание дисциплины (модуля)</w:t>
      </w:r>
      <w:r w:rsidRPr="00A83B58">
        <w:rPr>
          <w:rStyle w:val="12"/>
          <w:rFonts w:eastAsiaTheme="minorHAnsi"/>
          <w:sz w:val="28"/>
          <w:szCs w:val="28"/>
        </w:rPr>
        <w:tab/>
      </w:r>
      <w:r>
        <w:rPr>
          <w:rStyle w:val="12"/>
          <w:rFonts w:eastAsiaTheme="minorHAnsi"/>
          <w:sz w:val="28"/>
          <w:szCs w:val="28"/>
        </w:rPr>
        <w:t>6</w:t>
      </w:r>
    </w:p>
    <w:p w:rsidR="00D45075" w:rsidRPr="00A83B58" w:rsidRDefault="00D45075" w:rsidP="00D45075">
      <w:pPr>
        <w:widowControl w:val="0"/>
        <w:numPr>
          <w:ilvl w:val="0"/>
          <w:numId w:val="39"/>
        </w:numPr>
        <w:tabs>
          <w:tab w:val="left" w:pos="788"/>
          <w:tab w:val="right" w:leader="dot" w:pos="10206"/>
        </w:tabs>
        <w:spacing w:after="0" w:line="240" w:lineRule="auto"/>
        <w:jc w:val="both"/>
        <w:rPr>
          <w:sz w:val="28"/>
          <w:szCs w:val="28"/>
        </w:rPr>
      </w:pPr>
      <w:r w:rsidRPr="00A83B58">
        <w:rPr>
          <w:rStyle w:val="12"/>
          <w:rFonts w:eastAsiaTheme="minorHAnsi"/>
          <w:sz w:val="28"/>
          <w:szCs w:val="28"/>
        </w:rPr>
        <w:t>Образовательные технологии</w:t>
      </w:r>
      <w:r w:rsidRPr="00A83B58">
        <w:rPr>
          <w:rStyle w:val="12"/>
          <w:rFonts w:eastAsiaTheme="minorHAnsi"/>
          <w:sz w:val="28"/>
          <w:szCs w:val="28"/>
        </w:rPr>
        <w:tab/>
      </w:r>
      <w:r>
        <w:rPr>
          <w:rStyle w:val="12"/>
          <w:rFonts w:eastAsiaTheme="minorHAnsi"/>
          <w:sz w:val="28"/>
          <w:szCs w:val="28"/>
        </w:rPr>
        <w:t>8</w:t>
      </w:r>
    </w:p>
    <w:p w:rsidR="00D45075" w:rsidRPr="00D54F75" w:rsidRDefault="00D45075" w:rsidP="00D45075">
      <w:pPr>
        <w:pStyle w:val="a4"/>
        <w:widowControl w:val="0"/>
        <w:tabs>
          <w:tab w:val="left" w:pos="709"/>
          <w:tab w:val="right" w:leader="dot" w:pos="10206"/>
        </w:tabs>
        <w:ind w:hanging="720"/>
        <w:jc w:val="both"/>
        <w:rPr>
          <w:sz w:val="28"/>
          <w:szCs w:val="28"/>
        </w:rPr>
      </w:pPr>
      <w:r>
        <w:rPr>
          <w:rStyle w:val="12"/>
          <w:rFonts w:eastAsiaTheme="minorHAnsi"/>
          <w:sz w:val="28"/>
          <w:szCs w:val="28"/>
        </w:rPr>
        <w:t xml:space="preserve">6. </w:t>
      </w:r>
      <w:r>
        <w:rPr>
          <w:rStyle w:val="12"/>
          <w:rFonts w:eastAsiaTheme="minorHAnsi"/>
          <w:sz w:val="28"/>
          <w:szCs w:val="28"/>
        </w:rPr>
        <w:tab/>
        <w:t>У</w:t>
      </w:r>
      <w:r w:rsidRPr="00D54F75">
        <w:rPr>
          <w:rStyle w:val="12"/>
          <w:rFonts w:eastAsiaTheme="minorHAnsi"/>
          <w:sz w:val="28"/>
          <w:szCs w:val="28"/>
        </w:rPr>
        <w:t>чебно-методическое обеспечение дисциплины (модуля)</w:t>
      </w:r>
      <w:r w:rsidRPr="00D54F75">
        <w:rPr>
          <w:rStyle w:val="12"/>
          <w:rFonts w:eastAsiaTheme="minorHAnsi"/>
          <w:sz w:val="28"/>
          <w:szCs w:val="28"/>
        </w:rPr>
        <w:tab/>
        <w:t>16</w:t>
      </w:r>
    </w:p>
    <w:p w:rsidR="00D45075" w:rsidRPr="00A83B58" w:rsidRDefault="00D45075" w:rsidP="00D45075">
      <w:pPr>
        <w:widowControl w:val="0"/>
        <w:numPr>
          <w:ilvl w:val="0"/>
          <w:numId w:val="40"/>
        </w:numPr>
        <w:tabs>
          <w:tab w:val="left" w:pos="788"/>
          <w:tab w:val="right" w:leader="dot" w:pos="10206"/>
        </w:tabs>
        <w:spacing w:after="0" w:line="240" w:lineRule="auto"/>
        <w:jc w:val="both"/>
        <w:rPr>
          <w:sz w:val="28"/>
          <w:szCs w:val="28"/>
        </w:rPr>
      </w:pPr>
      <w:r w:rsidRPr="00A83B58">
        <w:rPr>
          <w:rStyle w:val="12"/>
          <w:rFonts w:eastAsiaTheme="minorHAnsi"/>
          <w:sz w:val="28"/>
          <w:szCs w:val="28"/>
        </w:rPr>
        <w:t>Материально-техническое обеспечение дисциплины</w:t>
      </w:r>
      <w:r w:rsidRPr="00A83B58">
        <w:rPr>
          <w:rStyle w:val="12"/>
          <w:rFonts w:eastAsiaTheme="minorHAnsi"/>
          <w:sz w:val="28"/>
          <w:szCs w:val="28"/>
        </w:rPr>
        <w:tab/>
      </w:r>
      <w:r>
        <w:rPr>
          <w:rStyle w:val="12"/>
          <w:rFonts w:eastAsiaTheme="minorHAnsi"/>
          <w:sz w:val="28"/>
          <w:szCs w:val="28"/>
        </w:rPr>
        <w:t>17</w:t>
      </w:r>
    </w:p>
    <w:p w:rsidR="00D45075" w:rsidRDefault="00D45075" w:rsidP="00D45075">
      <w:pPr>
        <w:rPr>
          <w:b/>
          <w:bCs/>
          <w:kern w:val="32"/>
          <w:sz w:val="32"/>
          <w:szCs w:val="32"/>
          <w:lang w:bidi="en-US"/>
        </w:rPr>
      </w:pPr>
      <w:r>
        <w:br w:type="page"/>
      </w:r>
    </w:p>
    <w:p w:rsidR="0042048A" w:rsidRPr="0042048A" w:rsidRDefault="0042048A" w:rsidP="00420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42048A" w:rsidRPr="0042048A">
          <w:pgSz w:w="11906" w:h="16838"/>
          <w:pgMar w:top="851" w:right="476" w:bottom="1134" w:left="705" w:header="720" w:footer="708" w:gutter="0"/>
          <w:cols w:space="720"/>
          <w:docGrid w:linePitch="326"/>
        </w:sectPr>
      </w:pPr>
    </w:p>
    <w:p w:rsidR="0042048A" w:rsidRPr="0042048A" w:rsidRDefault="0042048A" w:rsidP="00420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lastRenderedPageBreak/>
        <w:t xml:space="preserve">1. паспорт Рабочей ПРОГРАММЫ </w:t>
      </w:r>
    </w:p>
    <w:p w:rsidR="0042048A" w:rsidRPr="0042048A" w:rsidRDefault="0042048A" w:rsidP="00420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ПРОФЕССИОНАЛЬНОГО МОДУЛЯ</w:t>
      </w:r>
    </w:p>
    <w:p w:rsidR="0042048A" w:rsidRPr="0042048A" w:rsidRDefault="0042048A" w:rsidP="004204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«Выполнение работ по одной или нескольким профессиям рабочих, должностям служащих»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1.1. Область применения рабочей программы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2048A" w:rsidRPr="0042048A" w:rsidRDefault="0042048A" w:rsidP="0042048A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профессионального модуля (далее рабочая программа) – является частью</w:t>
      </w:r>
      <w:r w:rsidR="00565C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программы </w:t>
      </w:r>
      <w:proofErr w:type="gramStart"/>
      <w:r w:rsidR="00565CEE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обучения по специальности</w:t>
      </w:r>
      <w:proofErr w:type="gramEnd"/>
      <w:r w:rsidR="00565C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оператор ЭВМ.</w:t>
      </w: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20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Оператор электронно-вычислительных машин</w:t>
      </w: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соответствующих профессиональных компетенций (ПК):</w:t>
      </w:r>
    </w:p>
    <w:p w:rsidR="0042048A" w:rsidRPr="00E628A3" w:rsidRDefault="00E628A3" w:rsidP="00E628A3">
      <w:pPr>
        <w:pStyle w:val="a4"/>
        <w:numPr>
          <w:ilvl w:val="1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2048A" w:rsidRPr="00E628A3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Подготавливать к работе, настраивать и обслуживать аппаратное обеспечение и операционную систему персонального компьютера</w:t>
      </w:r>
    </w:p>
    <w:p w:rsidR="0042048A" w:rsidRPr="00E628A3" w:rsidRDefault="0042048A" w:rsidP="00E628A3">
      <w:pPr>
        <w:pStyle w:val="a4"/>
        <w:numPr>
          <w:ilvl w:val="1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628A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Создавать и управлять на персональном компьютере текстовыми документами, таблицами, презентациями и содержанием баз данных.</w:t>
      </w:r>
    </w:p>
    <w:p w:rsidR="0042048A" w:rsidRPr="00E628A3" w:rsidRDefault="0042048A" w:rsidP="00E628A3">
      <w:pPr>
        <w:pStyle w:val="a4"/>
        <w:numPr>
          <w:ilvl w:val="1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628A3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навигацию по ресурсам, поиск, ввод и передачу данных с помощью технологий и сервисов Интернета.</w:t>
      </w:r>
    </w:p>
    <w:p w:rsidR="0042048A" w:rsidRPr="00E628A3" w:rsidRDefault="0042048A" w:rsidP="00E628A3">
      <w:pPr>
        <w:pStyle w:val="a4"/>
        <w:numPr>
          <w:ilvl w:val="1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628A3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Создавать и обрабатывать цифровые изображения и объекты мультимедиа.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профессионального модуля может быть использована</w:t>
      </w:r>
      <w:r w:rsidRPr="00420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дополнительном профессиональном образовании и профессиональной подготовке работников в области информационных технологий при наличии среднего (полного) общего образования. </w:t>
      </w:r>
    </w:p>
    <w:p w:rsid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1.2. Цели и задачи профессионального модуля – требования к результатам освоения профессионального модуля: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обучающийся</w:t>
      </w:r>
      <w:proofErr w:type="gramEnd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ходе освоения профессионального модуля должен:</w:t>
      </w:r>
    </w:p>
    <w:p w:rsidR="0042048A" w:rsidRPr="0042048A" w:rsidRDefault="0042048A" w:rsidP="0042048A">
      <w:pPr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42048A" w:rsidRPr="0042048A" w:rsidRDefault="0042048A" w:rsidP="0042048A">
      <w:pPr>
        <w:suppressAutoHyphens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иметь практический опыт:</w:t>
      </w: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42048A" w:rsidRPr="0042048A" w:rsidRDefault="0042048A" w:rsidP="0042048A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ввода и обработки информации на электронно-вычислительных машинах; </w:t>
      </w:r>
    </w:p>
    <w:p w:rsidR="0042048A" w:rsidRPr="0042048A" w:rsidRDefault="0042048A" w:rsidP="0042048A">
      <w:pPr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>подготовки к работе вычислительной техники и периферийных устройств;</w:t>
      </w:r>
    </w:p>
    <w:p w:rsidR="0042048A" w:rsidRPr="0042048A" w:rsidRDefault="0042048A" w:rsidP="0042048A">
      <w:pPr>
        <w:suppressAutoHyphens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уметь:</w:t>
      </w: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42048A" w:rsidRPr="0042048A" w:rsidRDefault="0042048A" w:rsidP="0042048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вести процесс обработки информации на ЭВМ; </w:t>
      </w:r>
    </w:p>
    <w:p w:rsidR="0042048A" w:rsidRPr="0042048A" w:rsidRDefault="0042048A" w:rsidP="0042048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выполнять ввод информации в ЭВМ с носителей данных, каналов связи и вывод ее из машины; </w:t>
      </w:r>
    </w:p>
    <w:p w:rsidR="0042048A" w:rsidRPr="0042048A" w:rsidRDefault="0042048A" w:rsidP="0042048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подготавливать носители данных на устройствах подготовки данных, выполнять запись, считывания, копирование и перезапись информации с одного вида носителей на другой; </w:t>
      </w:r>
    </w:p>
    <w:p w:rsidR="0042048A" w:rsidRPr="0042048A" w:rsidRDefault="0042048A" w:rsidP="0042048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обеспечить проведение и управление вычислительным процессом в соответствии с порядком обработки программ пользователя на ЭВМ; </w:t>
      </w:r>
    </w:p>
    <w:p w:rsidR="0042048A" w:rsidRPr="0042048A" w:rsidRDefault="0042048A" w:rsidP="0042048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устанавливать причины сбоев в работе ЭВМ в процессе обработки информации; </w:t>
      </w:r>
    </w:p>
    <w:p w:rsidR="0042048A" w:rsidRPr="0042048A" w:rsidRDefault="0042048A" w:rsidP="0042048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оформлять результаты выполняемых работ; </w:t>
      </w:r>
    </w:p>
    <w:p w:rsidR="0042048A" w:rsidRPr="0042048A" w:rsidRDefault="0042048A" w:rsidP="0042048A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>соблюдать требования безопасности труда и пожарной безопасности;</w:t>
      </w:r>
    </w:p>
    <w:p w:rsidR="0042048A" w:rsidRPr="0042048A" w:rsidRDefault="0042048A" w:rsidP="0042048A">
      <w:pPr>
        <w:suppressAutoHyphens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знать: </w:t>
      </w:r>
    </w:p>
    <w:p w:rsidR="0042048A" w:rsidRPr="0042048A" w:rsidRDefault="0042048A" w:rsidP="0042048A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>состав ЭВМ, функциональные узлы ЭВМ, их назначение и принципы работы,</w:t>
      </w:r>
    </w:p>
    <w:p w:rsidR="0042048A" w:rsidRPr="0042048A" w:rsidRDefault="0042048A" w:rsidP="0042048A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операционные системы, применяемые в ЭВМ, </w:t>
      </w:r>
    </w:p>
    <w:p w:rsidR="0042048A" w:rsidRPr="0042048A" w:rsidRDefault="0042048A" w:rsidP="0042048A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правила технической  эксплуатации ЭВМ, </w:t>
      </w:r>
    </w:p>
    <w:p w:rsidR="0042048A" w:rsidRPr="0042048A" w:rsidRDefault="0042048A" w:rsidP="0042048A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>периферийные внешние устройства, применяемые в ЭВМ,</w:t>
      </w:r>
    </w:p>
    <w:p w:rsidR="0042048A" w:rsidRPr="0042048A" w:rsidRDefault="0042048A" w:rsidP="0042048A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функциональные узлы, их назначение, </w:t>
      </w:r>
    </w:p>
    <w:p w:rsidR="0042048A" w:rsidRPr="0042048A" w:rsidRDefault="0042048A" w:rsidP="0042048A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виды и причины отказов в работе ЭВМ, </w:t>
      </w:r>
    </w:p>
    <w:p w:rsidR="0042048A" w:rsidRDefault="0042048A" w:rsidP="0042048A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Calibri" w:hAnsi="Times New Roman" w:cs="Times New Roman"/>
          <w:sz w:val="24"/>
          <w:szCs w:val="24"/>
          <w:lang w:eastAsia="ar-SA"/>
        </w:rPr>
        <w:t>нормы и правила труда и пожарной безопасности.</w:t>
      </w:r>
    </w:p>
    <w:p w:rsidR="00D846EF" w:rsidRPr="0042048A" w:rsidRDefault="00D846EF" w:rsidP="00D846EF">
      <w:pPr>
        <w:suppressAutoHyphens/>
        <w:spacing w:after="0" w:line="240" w:lineRule="auto"/>
        <w:ind w:left="128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1.3. Количество часов на освоение рабочей программы профессионального модуля: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всего – </w:t>
      </w:r>
      <w:r w:rsidR="006C2F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135</w:t>
      </w: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часов, в том числе: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максимальной учебной нагрузки </w:t>
      </w:r>
      <w:proofErr w:type="gramStart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обучающегося</w:t>
      </w:r>
      <w:proofErr w:type="gramEnd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</w:t>
      </w:r>
      <w:r w:rsidR="00837E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60</w:t>
      </w: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часов, включая: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обязательной аудиторной учебной нагрузки </w:t>
      </w:r>
      <w:proofErr w:type="gramStart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обучающегося</w:t>
      </w:r>
      <w:proofErr w:type="gramEnd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</w:t>
      </w:r>
      <w:r w:rsidR="00837E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48</w:t>
      </w: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часов;</w:t>
      </w:r>
    </w:p>
    <w:p w:rsidR="0042048A" w:rsidRPr="0042048A" w:rsidRDefault="00837E0C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лекционных занятий</w:t>
      </w:r>
      <w:r w:rsidR="0042048A"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24</w:t>
      </w:r>
      <w:r w:rsidR="0042048A"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часа;</w:t>
      </w:r>
    </w:p>
    <w:p w:rsidR="006C2F5B" w:rsidRDefault="008464DE" w:rsidP="00846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6C2F5B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практической работы</w:t>
      </w:r>
      <w:r w:rsidR="0042048A"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</w:t>
      </w:r>
      <w:r w:rsidR="00837E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24</w:t>
      </w:r>
      <w:r w:rsidR="0042048A"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</w:t>
      </w:r>
      <w:r w:rsidR="00356A48">
        <w:rPr>
          <w:rFonts w:ascii="Times New Roman" w:eastAsia="Times New Roman" w:hAnsi="Times New Roman" w:cs="Times New Roman"/>
          <w:sz w:val="24"/>
          <w:szCs w:val="24"/>
          <w:lang w:eastAsia="ar-SA"/>
        </w:rPr>
        <w:t>ов</w:t>
      </w:r>
      <w:r w:rsidR="006C2F5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:rsidR="008464DE" w:rsidRDefault="006C2F5B" w:rsidP="00846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8464DE" w:rsidSect="0042048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самостоятельно работы — </w:t>
      </w:r>
      <w:r w:rsidR="00837E0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</w:t>
      </w:r>
      <w:r w:rsidR="0042048A"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2048A" w:rsidRPr="0042048A" w:rsidRDefault="0042048A" w:rsidP="004204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2048A" w:rsidRDefault="0042048A" w:rsidP="004204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64DE" w:rsidRPr="0042048A" w:rsidRDefault="008464DE" w:rsidP="008464DE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 xml:space="preserve">2. результаты освоения ПРОФЕССИОНАЛЬНОГО МОДУЛЯ </w:t>
      </w:r>
    </w:p>
    <w:p w:rsidR="008464DE" w:rsidRPr="0042048A" w:rsidRDefault="008464DE" w:rsidP="008464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Результатом освоения профессионального модуля является овладение обучающимися видом профессиональной деятельности (ВПД) </w:t>
      </w:r>
      <w:r w:rsidRPr="00420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Оператор электронно-вычислительных машин</w:t>
      </w:r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, в том числе профессиональными (ПК) и общими (</w:t>
      </w:r>
      <w:proofErr w:type="gramStart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ОК</w:t>
      </w:r>
      <w:proofErr w:type="gramEnd"/>
      <w:r w:rsidRPr="0042048A">
        <w:rPr>
          <w:rFonts w:ascii="Times New Roman" w:eastAsia="Times New Roman" w:hAnsi="Times New Roman" w:cs="Times New Roman"/>
          <w:sz w:val="24"/>
          <w:szCs w:val="24"/>
          <w:lang w:eastAsia="ar-SA"/>
        </w:rPr>
        <w:t>) компетенциями:</w:t>
      </w:r>
    </w:p>
    <w:p w:rsidR="008464DE" w:rsidRPr="0042048A" w:rsidRDefault="008464DE" w:rsidP="008464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166"/>
        <w:gridCol w:w="8612"/>
      </w:tblGrid>
      <w:tr w:rsidR="008464DE" w:rsidRPr="0042048A" w:rsidTr="00A72461">
        <w:trPr>
          <w:trHeight w:val="651"/>
        </w:trPr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</w:t>
            </w:r>
          </w:p>
        </w:tc>
        <w:tc>
          <w:tcPr>
            <w:tcW w:w="8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результата обучения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86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Подготавливать к работе, настраивать и обслуживать аппаратное обеспечение и операционную систему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 управлять на персональном компьютере текстовыми документами, таблицами, презентациями и содержанием баз данных.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Осуществлять навигацию по ресурсам, поиск, ввод и передачу данных с помощью технологий и сервисов Интернета.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 обрабатывать цифровые изображения и объекты мультимедиа.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3.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4.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5.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6.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7.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8.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8464DE" w:rsidRPr="0042048A" w:rsidTr="00A72461">
        <w:tc>
          <w:tcPr>
            <w:tcW w:w="11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widowControl w:val="0"/>
              <w:suppressAutoHyphens/>
              <w:snapToGrid w:val="0"/>
              <w:spacing w:after="0" w:line="360" w:lineRule="auto"/>
              <w:ind w:left="-180"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</w:t>
            </w:r>
            <w:proofErr w:type="gramEnd"/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9.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8464DE" w:rsidRPr="0042048A" w:rsidRDefault="008464DE" w:rsidP="00A7246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04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8464DE" w:rsidRPr="0042048A" w:rsidRDefault="008464DE" w:rsidP="008464DE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8464DE" w:rsidRPr="0042048A" w:rsidSect="0042048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226E7" w:rsidRPr="00BE52C5" w:rsidRDefault="005226E7" w:rsidP="005226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52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Структура и </w:t>
      </w:r>
      <w:r w:rsidRPr="00BE52C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примерное</w:t>
      </w:r>
      <w:r w:rsidRPr="00BE52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содержание профессионального модуля (ПМ 04)</w:t>
      </w:r>
    </w:p>
    <w:p w:rsidR="00BE52C5" w:rsidRPr="00BE52C5" w:rsidRDefault="00BE52C5" w:rsidP="005226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E52C5" w:rsidRPr="00BE52C5" w:rsidRDefault="00BE52C5" w:rsidP="00BE52C5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BE52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Тематический план профессионального модуля  Выполнение работ по должностям служащих</w:t>
      </w:r>
    </w:p>
    <w:p w:rsidR="005226E7" w:rsidRDefault="005226E7" w:rsidP="005226E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802"/>
        <w:gridCol w:w="9640"/>
        <w:gridCol w:w="1561"/>
        <w:gridCol w:w="1611"/>
      </w:tblGrid>
      <w:tr w:rsidR="00C303D6" w:rsidTr="002A48FB">
        <w:trPr>
          <w:trHeight w:val="1020"/>
        </w:trPr>
        <w:tc>
          <w:tcPr>
            <w:tcW w:w="897" w:type="pct"/>
          </w:tcPr>
          <w:p w:rsidR="002A48FB" w:rsidRDefault="00C303D6" w:rsidP="002A48FB">
            <w:r w:rsidRPr="000624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 </w:t>
            </w:r>
            <w:r w:rsidRPr="000624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профессионального модуля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МДК 04.01.</w:t>
            </w:r>
          </w:p>
        </w:tc>
        <w:tc>
          <w:tcPr>
            <w:tcW w:w="3087" w:type="pct"/>
          </w:tcPr>
          <w:p w:rsidR="00C303D6" w:rsidRDefault="00C303D6">
            <w:proofErr w:type="gramStart"/>
            <w:r w:rsidRPr="000624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500" w:type="pct"/>
          </w:tcPr>
          <w:p w:rsidR="00C303D6" w:rsidRDefault="00C303D6">
            <w:r w:rsidRPr="000624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516" w:type="pct"/>
          </w:tcPr>
          <w:p w:rsidR="00C303D6" w:rsidRDefault="00C303D6">
            <w:r w:rsidRPr="000624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2A48FB" w:rsidTr="00C303D6">
        <w:trPr>
          <w:trHeight w:val="210"/>
        </w:trPr>
        <w:tc>
          <w:tcPr>
            <w:tcW w:w="897" w:type="pct"/>
          </w:tcPr>
          <w:p w:rsidR="002A48FB" w:rsidRPr="000624D7" w:rsidRDefault="002A48FB" w:rsidP="002A48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2A48FB" w:rsidRDefault="002A48FB" w:rsidP="002A48FB">
            <w:pP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500" w:type="pct"/>
          </w:tcPr>
          <w:p w:rsidR="002A48FB" w:rsidRPr="000624D7" w:rsidRDefault="002A48FB" w:rsidP="002A48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6" w:type="pct"/>
          </w:tcPr>
          <w:p w:rsidR="002A48FB" w:rsidRPr="000624D7" w:rsidRDefault="002A48FB" w:rsidP="002A48FB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303D6" w:rsidTr="00E31B8A">
        <w:trPr>
          <w:trHeight w:val="93"/>
        </w:trPr>
        <w:tc>
          <w:tcPr>
            <w:tcW w:w="897" w:type="pct"/>
            <w:vMerge w:val="restart"/>
          </w:tcPr>
          <w:p w:rsidR="00C303D6" w:rsidRDefault="00C303D6">
            <w:r w:rsidRPr="005822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5822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Основы работы на ПК.</w:t>
            </w:r>
          </w:p>
        </w:tc>
        <w:tc>
          <w:tcPr>
            <w:tcW w:w="3087" w:type="pct"/>
          </w:tcPr>
          <w:p w:rsidR="00C303D6" w:rsidRDefault="00C303D6"/>
        </w:tc>
        <w:tc>
          <w:tcPr>
            <w:tcW w:w="500" w:type="pct"/>
          </w:tcPr>
          <w:p w:rsidR="00C303D6" w:rsidRPr="000C74F6" w:rsidRDefault="00C303D6" w:rsidP="00FA44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pct"/>
            <w:vMerge w:val="restart"/>
            <w:vAlign w:val="center"/>
          </w:tcPr>
          <w:p w:rsidR="00C303D6" w:rsidRDefault="00E31B8A" w:rsidP="00E31B8A">
            <w:pPr>
              <w:jc w:val="center"/>
            </w:pPr>
            <w:r>
              <w:t>2</w:t>
            </w:r>
          </w:p>
        </w:tc>
      </w:tr>
      <w:tr w:rsidR="00FA4451" w:rsidTr="00C303D6">
        <w:trPr>
          <w:trHeight w:val="92"/>
        </w:trPr>
        <w:tc>
          <w:tcPr>
            <w:tcW w:w="897" w:type="pct"/>
            <w:vMerge/>
          </w:tcPr>
          <w:p w:rsidR="00FA4451" w:rsidRPr="005822BA" w:rsidRDefault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3087" w:type="pct"/>
          </w:tcPr>
          <w:p w:rsidR="00FA4451" w:rsidRPr="00FA4451" w:rsidRDefault="00FA4451">
            <w:pPr>
              <w:rPr>
                <w:sz w:val="24"/>
                <w:szCs w:val="24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FA4451" w:rsidRDefault="00661C3F" w:rsidP="00C423F5">
            <w:pPr>
              <w:jc w:val="center"/>
            </w:pPr>
            <w:r>
              <w:t>2</w:t>
            </w:r>
          </w:p>
        </w:tc>
        <w:tc>
          <w:tcPr>
            <w:tcW w:w="516" w:type="pct"/>
            <w:vMerge/>
          </w:tcPr>
          <w:p w:rsidR="00FA4451" w:rsidRDefault="00FA4451"/>
        </w:tc>
      </w:tr>
      <w:tr w:rsidR="00FA4451" w:rsidTr="00C303D6">
        <w:trPr>
          <w:trHeight w:val="92"/>
        </w:trPr>
        <w:tc>
          <w:tcPr>
            <w:tcW w:w="897" w:type="pct"/>
            <w:vMerge/>
          </w:tcPr>
          <w:p w:rsidR="00FA4451" w:rsidRPr="005822BA" w:rsidRDefault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</w:pPr>
          </w:p>
        </w:tc>
        <w:tc>
          <w:tcPr>
            <w:tcW w:w="3087" w:type="pct"/>
          </w:tcPr>
          <w:p w:rsidR="00FA4451" w:rsidRDefault="00FA4451" w:rsidP="00FA4451">
            <w:pPr>
              <w:widowControl w:val="0"/>
              <w:autoSpaceDE w:val="0"/>
              <w:autoSpaceDN w:val="0"/>
              <w:adjustRightInd w:val="0"/>
              <w:ind w:firstLine="4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работы, охрана тру</w:t>
            </w:r>
            <w:r w:rsidRPr="00062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и техника безопасности. </w:t>
            </w:r>
          </w:p>
          <w:p w:rsidR="00FA4451" w:rsidRDefault="00FA4451" w:rsidP="00FA4451">
            <w:r w:rsidRPr="00062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 на рабочем месте. Ознакомление с организа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цией рабочего места, устройства</w:t>
            </w:r>
            <w:r w:rsidRPr="00062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ПЭВМ, правилами оптимальною размещения оборудования,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рядком включения и выклю</w:t>
            </w:r>
            <w:r w:rsidRPr="00062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чения системного блока и внешних устройств персонального 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пьютера. </w:t>
            </w:r>
            <w:r w:rsidRPr="000624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Загрузка операционной системы, запуск требуемой сервисной оболочки, прикладной программы. Соблюдение правил работы с жесткими и гибкими магнитными дисками в целях сохранения информации и защиты от вирусов.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с клавиатурой. Функции и группы клавиш на клавиатуре. Методы работы десятипальцевым способом.</w:t>
            </w:r>
          </w:p>
        </w:tc>
        <w:tc>
          <w:tcPr>
            <w:tcW w:w="500" w:type="pct"/>
            <w:vMerge/>
          </w:tcPr>
          <w:p w:rsidR="00FA4451" w:rsidRDefault="00FA4451"/>
        </w:tc>
        <w:tc>
          <w:tcPr>
            <w:tcW w:w="516" w:type="pct"/>
            <w:vMerge/>
          </w:tcPr>
          <w:p w:rsidR="00FA4451" w:rsidRDefault="00FA4451"/>
        </w:tc>
      </w:tr>
      <w:tr w:rsidR="00FA4451" w:rsidTr="00C303D6">
        <w:trPr>
          <w:trHeight w:val="92"/>
        </w:trPr>
        <w:tc>
          <w:tcPr>
            <w:tcW w:w="897" w:type="pct"/>
            <w:vMerge/>
          </w:tcPr>
          <w:p w:rsidR="00FA4451" w:rsidRPr="00FA4451" w:rsidRDefault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FA4451" w:rsidRPr="00FA4451" w:rsidRDefault="00FA4451">
            <w:pPr>
              <w:rPr>
                <w:sz w:val="24"/>
                <w:szCs w:val="24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работы</w:t>
            </w:r>
          </w:p>
        </w:tc>
        <w:tc>
          <w:tcPr>
            <w:tcW w:w="500" w:type="pct"/>
            <w:vMerge w:val="restart"/>
          </w:tcPr>
          <w:p w:rsidR="00FA4451" w:rsidRDefault="00174327" w:rsidP="00174327">
            <w:pPr>
              <w:jc w:val="center"/>
            </w:pPr>
            <w:r>
              <w:t>1</w:t>
            </w:r>
          </w:p>
        </w:tc>
        <w:tc>
          <w:tcPr>
            <w:tcW w:w="516" w:type="pct"/>
            <w:vMerge/>
          </w:tcPr>
          <w:p w:rsidR="00FA4451" w:rsidRDefault="00FA4451"/>
        </w:tc>
      </w:tr>
      <w:tr w:rsidR="00FA4451" w:rsidTr="00C303D6">
        <w:trPr>
          <w:trHeight w:val="92"/>
        </w:trPr>
        <w:tc>
          <w:tcPr>
            <w:tcW w:w="897" w:type="pct"/>
            <w:vMerge/>
          </w:tcPr>
          <w:p w:rsidR="00FA4451" w:rsidRPr="00FA4451" w:rsidRDefault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FA4451" w:rsidRDefault="00FA4451" w:rsidP="00FA4451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клавиатурном тренажере.</w:t>
            </w:r>
          </w:p>
          <w:p w:rsidR="00FA4451" w:rsidRPr="00FA4451" w:rsidRDefault="00FA4451" w:rsidP="00FA4451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текста десятипальцевым способом.</w:t>
            </w:r>
          </w:p>
        </w:tc>
        <w:tc>
          <w:tcPr>
            <w:tcW w:w="500" w:type="pct"/>
            <w:vMerge/>
          </w:tcPr>
          <w:p w:rsidR="00FA4451" w:rsidRDefault="00FA4451"/>
        </w:tc>
        <w:tc>
          <w:tcPr>
            <w:tcW w:w="516" w:type="pct"/>
            <w:vMerge/>
          </w:tcPr>
          <w:p w:rsidR="00FA4451" w:rsidRDefault="00FA4451"/>
        </w:tc>
      </w:tr>
      <w:tr w:rsidR="00FA4451" w:rsidTr="00C303D6">
        <w:trPr>
          <w:trHeight w:val="92"/>
        </w:trPr>
        <w:tc>
          <w:tcPr>
            <w:tcW w:w="897" w:type="pct"/>
            <w:vMerge/>
          </w:tcPr>
          <w:p w:rsidR="00FA4451" w:rsidRPr="00FA4451" w:rsidRDefault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FA4451" w:rsidRPr="00FA4451" w:rsidRDefault="00FA4451">
            <w:pPr>
              <w:rPr>
                <w:rFonts w:ascii="Times New Roman" w:hAnsi="Times New Roman" w:cs="Times New Roman"/>
                <w:b/>
              </w:rPr>
            </w:pPr>
            <w:r w:rsidRPr="00FA445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500" w:type="pct"/>
            <w:vMerge w:val="restart"/>
          </w:tcPr>
          <w:p w:rsidR="00FA4451" w:rsidRDefault="00FA4451" w:rsidP="00FA4451">
            <w:pPr>
              <w:jc w:val="center"/>
            </w:pPr>
          </w:p>
        </w:tc>
        <w:tc>
          <w:tcPr>
            <w:tcW w:w="516" w:type="pct"/>
            <w:vMerge/>
          </w:tcPr>
          <w:p w:rsidR="00FA4451" w:rsidRDefault="00FA4451"/>
        </w:tc>
      </w:tr>
      <w:tr w:rsidR="00FA4451" w:rsidTr="00C303D6">
        <w:trPr>
          <w:trHeight w:val="92"/>
        </w:trPr>
        <w:tc>
          <w:tcPr>
            <w:tcW w:w="897" w:type="pct"/>
            <w:vMerge/>
          </w:tcPr>
          <w:p w:rsidR="00FA4451" w:rsidRPr="00FA4451" w:rsidRDefault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6380F" w:rsidRDefault="0006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основной и дополнительной литературой подготовка докладов и рефератов.</w:t>
            </w:r>
          </w:p>
          <w:p w:rsidR="00FA4451" w:rsidRDefault="0006380F" w:rsidP="0006380F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06380F">
              <w:rPr>
                <w:rFonts w:ascii="Times New Roman" w:hAnsi="Times New Roman" w:cs="Times New Roman"/>
              </w:rPr>
              <w:t>История развития вычислительной техники</w:t>
            </w:r>
          </w:p>
          <w:p w:rsidR="0006380F" w:rsidRPr="0006380F" w:rsidRDefault="0006380F" w:rsidP="0006380F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ЭВМ.</w:t>
            </w:r>
          </w:p>
        </w:tc>
        <w:tc>
          <w:tcPr>
            <w:tcW w:w="500" w:type="pct"/>
            <w:vMerge/>
          </w:tcPr>
          <w:p w:rsidR="00FA4451" w:rsidRDefault="00FA4451"/>
        </w:tc>
        <w:tc>
          <w:tcPr>
            <w:tcW w:w="516" w:type="pct"/>
            <w:vMerge/>
          </w:tcPr>
          <w:p w:rsidR="00FA4451" w:rsidRDefault="00FA4451"/>
        </w:tc>
      </w:tr>
      <w:tr w:rsidR="00FA4451" w:rsidTr="00E31B8A">
        <w:trPr>
          <w:trHeight w:val="93"/>
        </w:trPr>
        <w:tc>
          <w:tcPr>
            <w:tcW w:w="897" w:type="pct"/>
            <w:vMerge w:val="restart"/>
          </w:tcPr>
          <w:p w:rsidR="00FA4451" w:rsidRDefault="00FA4451" w:rsidP="00FA4451">
            <w:r w:rsidRPr="00FA445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FA445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Операционные системы</w:t>
            </w:r>
          </w:p>
        </w:tc>
        <w:tc>
          <w:tcPr>
            <w:tcW w:w="3087" w:type="pct"/>
          </w:tcPr>
          <w:p w:rsidR="00FA4451" w:rsidRDefault="00FA4451"/>
        </w:tc>
        <w:tc>
          <w:tcPr>
            <w:tcW w:w="500" w:type="pct"/>
          </w:tcPr>
          <w:p w:rsidR="00476AD0" w:rsidRPr="0006380F" w:rsidRDefault="00476AD0" w:rsidP="00476A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pct"/>
            <w:vMerge w:val="restart"/>
            <w:vAlign w:val="center"/>
          </w:tcPr>
          <w:p w:rsidR="00FA4451" w:rsidRDefault="00E31B8A" w:rsidP="00E31B8A">
            <w:pPr>
              <w:jc w:val="center"/>
            </w:pPr>
            <w:r>
              <w:t>2</w:t>
            </w:r>
          </w:p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FA4451" w:rsidRDefault="000C74F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C74F6" w:rsidRDefault="000C74F6"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174327" w:rsidRPr="0006380F" w:rsidRDefault="000353C9" w:rsidP="00174327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FA4451" w:rsidRDefault="000C74F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C74F6" w:rsidRDefault="000C74F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операционных систем, их особенности. Приемы работы ОС. </w:t>
            </w:r>
            <w:r w:rsidRPr="00777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Запуск и настройка операционной системы </w:t>
            </w:r>
            <w:r w:rsidRPr="00777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WINDOWS</w:t>
            </w:r>
            <w:r w:rsidRPr="00777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 с папками и файлами (создание, копирование, перемещение, удаление, переименование). Способы просмотра информации. Работа с проводником файлов. Установка принтера с помощью внутренних и внешних драйверов. Настройка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экрана, клавиа</w:t>
            </w:r>
            <w:r w:rsidRPr="00777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туры, мыши. Способы запуска приложений и прикладных программ.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Приобретение навыков работы с архиваторами и антивирусными программами.</w:t>
            </w:r>
          </w:p>
        </w:tc>
        <w:tc>
          <w:tcPr>
            <w:tcW w:w="500" w:type="pct"/>
            <w:vMerge/>
          </w:tcPr>
          <w:p w:rsidR="000C74F6" w:rsidRDefault="000C74F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FA4451" w:rsidRDefault="000C74F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C74F6" w:rsidRDefault="000C74F6"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работы</w:t>
            </w:r>
          </w:p>
        </w:tc>
        <w:tc>
          <w:tcPr>
            <w:tcW w:w="500" w:type="pct"/>
            <w:vMerge w:val="restart"/>
          </w:tcPr>
          <w:p w:rsidR="000353C9" w:rsidRPr="00C423F5" w:rsidRDefault="000353C9" w:rsidP="000353C9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FA4451" w:rsidRDefault="000C74F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6C2270" w:rsidRPr="006C2270" w:rsidRDefault="006C2270" w:rsidP="00FA445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22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Работа в среде операционной системы </w:t>
            </w:r>
            <w:r w:rsidRPr="006C22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Microsoft</w:t>
            </w:r>
            <w:r w:rsidRPr="006C22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6C22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Windows</w:t>
            </w:r>
          </w:p>
          <w:p w:rsidR="000C74F6" w:rsidRDefault="001703A1" w:rsidP="00FA445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03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Настройка пользовательского интерфейса </w:t>
            </w:r>
            <w:r w:rsidRPr="001703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Windows</w:t>
            </w:r>
          </w:p>
          <w:p w:rsidR="000C74F6" w:rsidRDefault="001703A1" w:rsidP="00FA445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703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запуска приложений и прикладных программ</w:t>
            </w:r>
            <w:r w:rsidR="000C74F6" w:rsidRPr="00777A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0C74F6" w:rsidRPr="001703A1" w:rsidRDefault="000C74F6" w:rsidP="00FA445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Установка и удаление пакетов прикладных программ.</w:t>
            </w:r>
          </w:p>
          <w:p w:rsidR="001703A1" w:rsidRDefault="0041056E" w:rsidP="00FA445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105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Оптимизация работы ОС </w:t>
            </w:r>
            <w:r w:rsidRPr="0041056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Windows</w:t>
            </w:r>
            <w:r w:rsidR="001703A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0C74F6" w:rsidRPr="00A663FC" w:rsidRDefault="00352F8D" w:rsidP="00FA4451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Архивирование файлов.</w:t>
            </w:r>
          </w:p>
          <w:p w:rsidR="000C74F6" w:rsidRPr="000C74F6" w:rsidRDefault="000C74F6" w:rsidP="00352F8D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52F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Защита от вирусов. Обнаружение и лечение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00" w:type="pct"/>
            <w:vMerge/>
          </w:tcPr>
          <w:p w:rsidR="000C74F6" w:rsidRDefault="000C74F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FA4451" w:rsidRDefault="000C74F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C74F6" w:rsidRDefault="000C74F6">
            <w:r w:rsidRPr="00FA445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500" w:type="pct"/>
            <w:vMerge w:val="restart"/>
          </w:tcPr>
          <w:p w:rsidR="000C74F6" w:rsidRPr="00C560CF" w:rsidRDefault="000353C9" w:rsidP="000C74F6">
            <w:pPr>
              <w:jc w:val="center"/>
            </w:pPr>
            <w:r>
              <w:t>2</w:t>
            </w: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FA4451" w:rsidRDefault="000C74F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6380F" w:rsidRDefault="0006380F" w:rsidP="0006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основной и дополнительной литературой подготовка докладов и рефератов.</w:t>
            </w:r>
          </w:p>
          <w:p w:rsidR="000C74F6" w:rsidRDefault="00797463" w:rsidP="00797463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797463">
              <w:rPr>
                <w:rFonts w:ascii="Times New Roman" w:hAnsi="Times New Roman" w:cs="Times New Roman"/>
              </w:rPr>
              <w:t>Виды операционных систем.</w:t>
            </w:r>
          </w:p>
          <w:p w:rsidR="00797463" w:rsidRPr="00797463" w:rsidRDefault="00797463" w:rsidP="00797463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Операционная система </w:t>
            </w:r>
            <w:r>
              <w:rPr>
                <w:rFonts w:ascii="Times New Roman" w:hAnsi="Times New Roman" w:cs="Times New Roman"/>
                <w:lang w:val="en-US"/>
              </w:rPr>
              <w:t>MS DOS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0" w:type="pct"/>
            <w:vMerge/>
          </w:tcPr>
          <w:p w:rsidR="000C74F6" w:rsidRDefault="000C74F6"/>
        </w:tc>
        <w:tc>
          <w:tcPr>
            <w:tcW w:w="516" w:type="pct"/>
            <w:vMerge/>
          </w:tcPr>
          <w:p w:rsidR="000C74F6" w:rsidRDefault="000C74F6"/>
        </w:tc>
      </w:tr>
      <w:tr w:rsidR="000C74F6" w:rsidTr="00E31B8A">
        <w:trPr>
          <w:trHeight w:val="93"/>
        </w:trPr>
        <w:tc>
          <w:tcPr>
            <w:tcW w:w="897" w:type="pct"/>
            <w:vMerge w:val="restart"/>
          </w:tcPr>
          <w:p w:rsidR="000C74F6" w:rsidRPr="000C74F6" w:rsidRDefault="000C74F6" w:rsidP="000C74F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C74F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C74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Текстовый редактор </w:t>
            </w:r>
            <w:r w:rsidRPr="000C74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MS</w:t>
            </w:r>
            <w:r w:rsidRPr="000C74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C74F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Word</w:t>
            </w:r>
          </w:p>
        </w:tc>
        <w:tc>
          <w:tcPr>
            <w:tcW w:w="3087" w:type="pct"/>
          </w:tcPr>
          <w:p w:rsidR="000C74F6" w:rsidRDefault="000C74F6"/>
        </w:tc>
        <w:tc>
          <w:tcPr>
            <w:tcW w:w="500" w:type="pct"/>
          </w:tcPr>
          <w:p w:rsidR="000C74F6" w:rsidRPr="00153F9E" w:rsidRDefault="000C74F6" w:rsidP="000C74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6" w:type="pct"/>
            <w:vMerge w:val="restart"/>
            <w:vAlign w:val="center"/>
          </w:tcPr>
          <w:p w:rsidR="000C74F6" w:rsidRDefault="00E31B8A" w:rsidP="00E31B8A">
            <w:pPr>
              <w:jc w:val="center"/>
            </w:pPr>
            <w:r>
              <w:t>3</w:t>
            </w:r>
          </w:p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0C74F6" w:rsidRDefault="000C74F6" w:rsidP="000C74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7" w:type="pct"/>
          </w:tcPr>
          <w:p w:rsidR="000C74F6" w:rsidRDefault="000C74F6"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0C74F6" w:rsidRDefault="00782C53" w:rsidP="000C74F6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0C74F6" w:rsidRDefault="000C74F6" w:rsidP="000C74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7" w:type="pct"/>
          </w:tcPr>
          <w:p w:rsidR="000C74F6" w:rsidRDefault="000C74F6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Назначение, интерфейс, базовые настройки. Работа с таблицами, списками, стилями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рафическими элементами, объектами.</w:t>
            </w:r>
          </w:p>
        </w:tc>
        <w:tc>
          <w:tcPr>
            <w:tcW w:w="500" w:type="pct"/>
            <w:vMerge/>
          </w:tcPr>
          <w:p w:rsidR="000C74F6" w:rsidRDefault="000C74F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0C74F6" w:rsidRDefault="000C74F6" w:rsidP="000C74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7" w:type="pct"/>
          </w:tcPr>
          <w:p w:rsidR="000C74F6" w:rsidRDefault="000C74F6"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работы</w:t>
            </w:r>
          </w:p>
        </w:tc>
        <w:tc>
          <w:tcPr>
            <w:tcW w:w="500" w:type="pct"/>
            <w:vMerge w:val="restart"/>
          </w:tcPr>
          <w:p w:rsidR="000C74F6" w:rsidRDefault="00782C53" w:rsidP="000C74F6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0C74F6" w:rsidRDefault="000C74F6" w:rsidP="000C74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7" w:type="pct"/>
          </w:tcPr>
          <w:p w:rsidR="000C74F6" w:rsidRDefault="000C74F6" w:rsidP="00B23811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-408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Создание и форматирование сложных документов, содержащих таблицы, с элементами вычислений.</w:t>
            </w:r>
          </w:p>
          <w:p w:rsidR="000C74F6" w:rsidRDefault="000C74F6" w:rsidP="000C74F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Создание </w:t>
            </w:r>
            <w:r w:rsidR="00A842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 обновление оглавления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0C74F6" w:rsidRDefault="000C74F6" w:rsidP="000C74F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Создание блок-схем сложной структуры.</w:t>
            </w:r>
          </w:p>
          <w:p w:rsidR="000C74F6" w:rsidRDefault="000C74F6" w:rsidP="000C74F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Организационные диаграммы в документе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MS</w:t>
            </w:r>
            <w:r w:rsidRPr="00D36C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Word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0C74F6" w:rsidRDefault="000C74F6" w:rsidP="000C74F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Создание поздравительных документов, грамот, рекламных документов.</w:t>
            </w:r>
          </w:p>
          <w:p w:rsidR="000C74F6" w:rsidRPr="000C74F6" w:rsidRDefault="000C74F6" w:rsidP="000C74F6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C7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Комплексное использование возможностей </w:t>
            </w:r>
            <w:r w:rsidRPr="000C7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MS</w:t>
            </w:r>
            <w:r w:rsidRPr="000C7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0C7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Word</w:t>
            </w:r>
            <w:r w:rsidRPr="000C7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для создания документов</w:t>
            </w:r>
          </w:p>
        </w:tc>
        <w:tc>
          <w:tcPr>
            <w:tcW w:w="500" w:type="pct"/>
            <w:vMerge/>
          </w:tcPr>
          <w:p w:rsidR="000C74F6" w:rsidRDefault="000C74F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C303D6">
        <w:trPr>
          <w:trHeight w:val="92"/>
        </w:trPr>
        <w:tc>
          <w:tcPr>
            <w:tcW w:w="897" w:type="pct"/>
            <w:vMerge/>
          </w:tcPr>
          <w:p w:rsidR="000C74F6" w:rsidRPr="000C74F6" w:rsidRDefault="000C74F6" w:rsidP="000C74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7" w:type="pct"/>
          </w:tcPr>
          <w:p w:rsidR="000C74F6" w:rsidRDefault="000C74F6">
            <w:r w:rsidRPr="00FA445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500" w:type="pct"/>
            <w:vMerge w:val="restart"/>
          </w:tcPr>
          <w:p w:rsidR="000C74F6" w:rsidRDefault="000353C9" w:rsidP="000C74F6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0C74F6" w:rsidRDefault="000C74F6"/>
        </w:tc>
      </w:tr>
      <w:tr w:rsidR="000C74F6" w:rsidTr="00E23778">
        <w:trPr>
          <w:trHeight w:val="765"/>
        </w:trPr>
        <w:tc>
          <w:tcPr>
            <w:tcW w:w="897" w:type="pct"/>
            <w:vMerge/>
          </w:tcPr>
          <w:p w:rsidR="000C74F6" w:rsidRPr="000C74F6" w:rsidRDefault="000C74F6" w:rsidP="000C74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7" w:type="pct"/>
          </w:tcPr>
          <w:p w:rsidR="0006380F" w:rsidRDefault="0006380F" w:rsidP="0006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основной и дополнительной литературой подготовка докладов и рефератов.</w:t>
            </w:r>
          </w:p>
          <w:p w:rsidR="000C74F6" w:rsidRPr="00797463" w:rsidRDefault="00797463" w:rsidP="00797463">
            <w:pPr>
              <w:pStyle w:val="a4"/>
              <w:numPr>
                <w:ilvl w:val="0"/>
                <w:numId w:val="25"/>
              </w:num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MS</w:t>
            </w:r>
            <w:r w:rsidRPr="00D36C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Word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 Шаблоны и стили.</w:t>
            </w:r>
          </w:p>
          <w:p w:rsidR="00E23778" w:rsidRDefault="00797463" w:rsidP="00797463">
            <w:pPr>
              <w:pStyle w:val="a4"/>
              <w:numPr>
                <w:ilvl w:val="0"/>
                <w:numId w:val="25"/>
              </w:num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MS</w:t>
            </w:r>
            <w:r w:rsidRPr="00D36C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Word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 Работа с панелью иллюстрации.</w:t>
            </w:r>
          </w:p>
        </w:tc>
        <w:tc>
          <w:tcPr>
            <w:tcW w:w="500" w:type="pct"/>
            <w:vMerge/>
          </w:tcPr>
          <w:p w:rsidR="000C74F6" w:rsidRDefault="000C74F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C74F6" w:rsidRDefault="000C74F6"/>
        </w:tc>
      </w:tr>
      <w:tr w:rsidR="009B78DD" w:rsidTr="00C303D6">
        <w:trPr>
          <w:trHeight w:val="45"/>
        </w:trPr>
        <w:tc>
          <w:tcPr>
            <w:tcW w:w="897" w:type="pct"/>
            <w:vMerge/>
          </w:tcPr>
          <w:p w:rsidR="009B78DD" w:rsidRPr="00FA4451" w:rsidRDefault="009B78DD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9B78DD" w:rsidRDefault="009B78DD">
            <w:r w:rsidRPr="00FA445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500" w:type="pct"/>
            <w:vMerge w:val="restart"/>
          </w:tcPr>
          <w:p w:rsidR="009B78DD" w:rsidRDefault="005E1893" w:rsidP="000C74F6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9B78DD" w:rsidRDefault="009B78DD"/>
        </w:tc>
      </w:tr>
      <w:tr w:rsidR="009B78DD" w:rsidTr="00C303D6">
        <w:trPr>
          <w:trHeight w:val="45"/>
        </w:trPr>
        <w:tc>
          <w:tcPr>
            <w:tcW w:w="897" w:type="pct"/>
            <w:vMerge/>
          </w:tcPr>
          <w:p w:rsidR="009B78DD" w:rsidRPr="00FA4451" w:rsidRDefault="009B78DD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6380F" w:rsidRDefault="0006380F" w:rsidP="0006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основной и дополнительной литературой подготовка докладов и рефератов.</w:t>
            </w:r>
          </w:p>
          <w:p w:rsidR="009B78DD" w:rsidRPr="008313C8" w:rsidRDefault="008313C8" w:rsidP="008313C8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8313C8">
              <w:rPr>
                <w:rFonts w:ascii="Times New Roman" w:hAnsi="Times New Roman" w:cs="Times New Roman"/>
              </w:rPr>
              <w:t>Современная структура сети Интернет</w:t>
            </w:r>
          </w:p>
          <w:p w:rsidR="008313C8" w:rsidRDefault="008313C8" w:rsidP="008313C8">
            <w:pPr>
              <w:pStyle w:val="a4"/>
              <w:numPr>
                <w:ilvl w:val="0"/>
                <w:numId w:val="29"/>
              </w:numPr>
            </w:pPr>
            <w:r w:rsidRPr="008313C8">
              <w:rPr>
                <w:rFonts w:ascii="Times New Roman" w:hAnsi="Times New Roman" w:cs="Times New Roman"/>
              </w:rPr>
              <w:t>Основные протоколы сети.</w:t>
            </w:r>
          </w:p>
        </w:tc>
        <w:tc>
          <w:tcPr>
            <w:tcW w:w="500" w:type="pct"/>
            <w:vMerge/>
          </w:tcPr>
          <w:p w:rsidR="009B78DD" w:rsidRDefault="009B78DD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9B78DD" w:rsidRDefault="009B78DD"/>
        </w:tc>
      </w:tr>
      <w:tr w:rsidR="005D273B" w:rsidTr="00E31B8A">
        <w:trPr>
          <w:trHeight w:val="45"/>
        </w:trPr>
        <w:tc>
          <w:tcPr>
            <w:tcW w:w="897" w:type="pct"/>
            <w:vMerge w:val="restart"/>
          </w:tcPr>
          <w:p w:rsidR="000E5666" w:rsidRPr="000E5666" w:rsidRDefault="00F23B40" w:rsidP="000E566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5</w:t>
            </w:r>
            <w:r w:rsidR="000E5666" w:rsidRP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  <w:r w:rsid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5E1893" w:rsidRP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Создание </w:t>
            </w:r>
            <w:r w:rsidR="005E1893" w:rsidRP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  <w:t>Web</w:t>
            </w:r>
            <w:r w:rsidR="005E1893" w:rsidRP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-документов</w:t>
            </w:r>
          </w:p>
          <w:p w:rsidR="005D273B" w:rsidRPr="00FA4451" w:rsidRDefault="005D273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5D273B" w:rsidRPr="005D273B" w:rsidRDefault="005D27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</w:tcPr>
          <w:p w:rsidR="005D273B" w:rsidRPr="00661C3F" w:rsidRDefault="005D273B" w:rsidP="005E1893">
            <w:pPr>
              <w:jc w:val="center"/>
              <w:rPr>
                <w:b/>
              </w:rPr>
            </w:pPr>
          </w:p>
        </w:tc>
        <w:tc>
          <w:tcPr>
            <w:tcW w:w="516" w:type="pct"/>
            <w:vMerge w:val="restart"/>
            <w:vAlign w:val="center"/>
          </w:tcPr>
          <w:p w:rsidR="005D273B" w:rsidRDefault="00E31B8A" w:rsidP="00E31B8A">
            <w:pPr>
              <w:jc w:val="center"/>
            </w:pPr>
            <w:r>
              <w:t>2</w:t>
            </w:r>
          </w:p>
        </w:tc>
      </w:tr>
      <w:tr w:rsidR="000E5666" w:rsidTr="00C303D6">
        <w:trPr>
          <w:trHeight w:val="45"/>
        </w:trPr>
        <w:tc>
          <w:tcPr>
            <w:tcW w:w="897" w:type="pct"/>
            <w:vMerge/>
          </w:tcPr>
          <w:p w:rsidR="000E5666" w:rsidRPr="00FA4451" w:rsidRDefault="000E566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E5666" w:rsidRPr="005D273B" w:rsidRDefault="000E5666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0E5666" w:rsidRDefault="00661C3F" w:rsidP="000C74F6">
            <w:pPr>
              <w:jc w:val="center"/>
            </w:pPr>
            <w:r>
              <w:t>1</w:t>
            </w:r>
          </w:p>
        </w:tc>
        <w:tc>
          <w:tcPr>
            <w:tcW w:w="516" w:type="pct"/>
            <w:vMerge/>
          </w:tcPr>
          <w:p w:rsidR="000E5666" w:rsidRDefault="000E5666"/>
        </w:tc>
      </w:tr>
      <w:tr w:rsidR="000E5666" w:rsidTr="00C303D6">
        <w:trPr>
          <w:trHeight w:val="45"/>
        </w:trPr>
        <w:tc>
          <w:tcPr>
            <w:tcW w:w="897" w:type="pct"/>
            <w:vMerge/>
          </w:tcPr>
          <w:p w:rsidR="000E5666" w:rsidRPr="00FA4451" w:rsidRDefault="000E566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E5666" w:rsidRPr="005E1893" w:rsidRDefault="005E1893" w:rsidP="005E1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</w:t>
            </w:r>
            <w:r>
              <w:rPr>
                <w:rFonts w:ascii="Times New Roman" w:hAnsi="Times New Roman" w:cs="Times New Roman"/>
                <w:lang w:val="en-US"/>
              </w:rPr>
              <w:t>HTML</w:t>
            </w:r>
          </w:p>
        </w:tc>
        <w:tc>
          <w:tcPr>
            <w:tcW w:w="500" w:type="pct"/>
            <w:vMerge/>
          </w:tcPr>
          <w:p w:rsidR="000E5666" w:rsidRDefault="000E566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E5666" w:rsidRDefault="000E5666"/>
        </w:tc>
      </w:tr>
      <w:tr w:rsidR="000E5666" w:rsidTr="00C303D6">
        <w:trPr>
          <w:trHeight w:val="45"/>
        </w:trPr>
        <w:tc>
          <w:tcPr>
            <w:tcW w:w="897" w:type="pct"/>
            <w:vMerge/>
          </w:tcPr>
          <w:p w:rsidR="000E5666" w:rsidRPr="00FA4451" w:rsidRDefault="000E566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E5666" w:rsidRPr="005D273B" w:rsidRDefault="000E5666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работы</w:t>
            </w:r>
          </w:p>
        </w:tc>
        <w:tc>
          <w:tcPr>
            <w:tcW w:w="500" w:type="pct"/>
            <w:vMerge w:val="restart"/>
          </w:tcPr>
          <w:p w:rsidR="000E5666" w:rsidRPr="005E1893" w:rsidRDefault="00661C3F" w:rsidP="000C74F6">
            <w:pPr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516" w:type="pct"/>
            <w:vMerge/>
          </w:tcPr>
          <w:p w:rsidR="000E5666" w:rsidRDefault="000E5666"/>
        </w:tc>
      </w:tr>
      <w:tr w:rsidR="000E5666" w:rsidTr="00C303D6">
        <w:trPr>
          <w:trHeight w:val="45"/>
        </w:trPr>
        <w:tc>
          <w:tcPr>
            <w:tcW w:w="897" w:type="pct"/>
            <w:vMerge/>
          </w:tcPr>
          <w:p w:rsidR="000E5666" w:rsidRPr="00FA4451" w:rsidRDefault="000E5666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5E1893" w:rsidRPr="000E5666" w:rsidRDefault="005E1893" w:rsidP="005E1893">
            <w:pPr>
              <w:widowControl w:val="0"/>
              <w:numPr>
                <w:ilvl w:val="0"/>
                <w:numId w:val="8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Создание </w:t>
            </w:r>
            <w:r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HTML</w:t>
            </w:r>
            <w:r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-документа, разметка текста.</w:t>
            </w:r>
          </w:p>
          <w:p w:rsidR="005E1893" w:rsidRPr="000E5666" w:rsidRDefault="005E1893" w:rsidP="005E1893">
            <w:pPr>
              <w:widowControl w:val="0"/>
              <w:numPr>
                <w:ilvl w:val="0"/>
                <w:numId w:val="8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Форматирование текста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Web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-странице</w:t>
            </w:r>
            <w:r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5E1893" w:rsidRPr="000E5666" w:rsidRDefault="005E1893" w:rsidP="005E1893">
            <w:pPr>
              <w:widowControl w:val="0"/>
              <w:numPr>
                <w:ilvl w:val="0"/>
                <w:numId w:val="8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Web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-страница с гиперссылками и изображениями</w:t>
            </w:r>
            <w:r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5E1893" w:rsidRPr="000E5666" w:rsidRDefault="005E1893" w:rsidP="005E1893">
            <w:pPr>
              <w:widowControl w:val="0"/>
              <w:numPr>
                <w:ilvl w:val="0"/>
                <w:numId w:val="8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Размещение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Web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-странице списков и таблиц</w:t>
            </w:r>
            <w:r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0E5666" w:rsidRPr="000E5666" w:rsidRDefault="000E5666" w:rsidP="00661C3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  <w:vMerge/>
          </w:tcPr>
          <w:p w:rsidR="000E5666" w:rsidRDefault="000E566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E5666" w:rsidRDefault="000E5666"/>
        </w:tc>
      </w:tr>
      <w:tr w:rsidR="000E5666" w:rsidTr="00E31B8A">
        <w:trPr>
          <w:trHeight w:val="93"/>
        </w:trPr>
        <w:tc>
          <w:tcPr>
            <w:tcW w:w="897" w:type="pct"/>
            <w:vMerge w:val="restart"/>
          </w:tcPr>
          <w:p w:rsidR="000E5666" w:rsidRPr="000E5666" w:rsidRDefault="00F23B40" w:rsidP="005E1893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6</w:t>
            </w:r>
            <w:r w:rsidR="000E5666" w:rsidRP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.</w:t>
            </w:r>
            <w:r w:rsid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5E189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Оформление</w:t>
            </w:r>
            <w:r w:rsidR="003F387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5E189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  <w:t>CSS</w:t>
            </w:r>
            <w:r w:rsidR="005E189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0E5666" w:rsidRPr="000E566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-документов</w:t>
            </w:r>
          </w:p>
        </w:tc>
        <w:tc>
          <w:tcPr>
            <w:tcW w:w="3087" w:type="pct"/>
          </w:tcPr>
          <w:p w:rsidR="000E5666" w:rsidRPr="005D273B" w:rsidRDefault="000E56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</w:tcPr>
          <w:p w:rsidR="000E5666" w:rsidRPr="002A48FB" w:rsidRDefault="000E5666" w:rsidP="002A48FB">
            <w:pPr>
              <w:jc w:val="center"/>
              <w:rPr>
                <w:b/>
              </w:rPr>
            </w:pPr>
          </w:p>
        </w:tc>
        <w:tc>
          <w:tcPr>
            <w:tcW w:w="516" w:type="pct"/>
            <w:vMerge w:val="restart"/>
            <w:vAlign w:val="center"/>
          </w:tcPr>
          <w:p w:rsidR="000E5666" w:rsidRDefault="00E31B8A" w:rsidP="00E31B8A">
            <w:pPr>
              <w:jc w:val="center"/>
            </w:pPr>
            <w:r>
              <w:t>2</w:t>
            </w:r>
          </w:p>
        </w:tc>
      </w:tr>
      <w:tr w:rsidR="000E5666" w:rsidTr="00C303D6">
        <w:trPr>
          <w:trHeight w:val="92"/>
        </w:trPr>
        <w:tc>
          <w:tcPr>
            <w:tcW w:w="897" w:type="pct"/>
            <w:vMerge/>
          </w:tcPr>
          <w:p w:rsidR="000E5666" w:rsidRPr="000E5666" w:rsidRDefault="000E5666" w:rsidP="000E566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E5666" w:rsidRPr="005D273B" w:rsidRDefault="000E5666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0E5666" w:rsidRDefault="00661C3F" w:rsidP="000C74F6">
            <w:pPr>
              <w:jc w:val="center"/>
            </w:pPr>
            <w:r>
              <w:t>1</w:t>
            </w:r>
          </w:p>
        </w:tc>
        <w:tc>
          <w:tcPr>
            <w:tcW w:w="516" w:type="pct"/>
            <w:vMerge/>
          </w:tcPr>
          <w:p w:rsidR="000E5666" w:rsidRDefault="000E5666"/>
        </w:tc>
      </w:tr>
      <w:tr w:rsidR="000E5666" w:rsidTr="00C303D6">
        <w:trPr>
          <w:trHeight w:val="92"/>
        </w:trPr>
        <w:tc>
          <w:tcPr>
            <w:tcW w:w="897" w:type="pct"/>
            <w:vMerge/>
          </w:tcPr>
          <w:p w:rsidR="000E5666" w:rsidRPr="000E5666" w:rsidRDefault="000E5666" w:rsidP="000E566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E5666" w:rsidRPr="005E1893" w:rsidRDefault="005E18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Изучение  </w:t>
            </w:r>
            <w:r>
              <w:rPr>
                <w:rFonts w:ascii="Times New Roman" w:hAnsi="Times New Roman" w:cs="Times New Roman"/>
                <w:lang w:val="en-US"/>
              </w:rPr>
              <w:t>CSS</w:t>
            </w:r>
            <w:r>
              <w:rPr>
                <w:rFonts w:ascii="Times New Roman" w:hAnsi="Times New Roman" w:cs="Times New Roman"/>
              </w:rPr>
              <w:t>, приемов оформления, анимации</w:t>
            </w:r>
          </w:p>
        </w:tc>
        <w:tc>
          <w:tcPr>
            <w:tcW w:w="500" w:type="pct"/>
            <w:vMerge/>
          </w:tcPr>
          <w:p w:rsidR="000E5666" w:rsidRDefault="000E566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E5666" w:rsidRDefault="000E5666"/>
        </w:tc>
      </w:tr>
      <w:tr w:rsidR="000E5666" w:rsidTr="00C303D6">
        <w:trPr>
          <w:trHeight w:val="92"/>
        </w:trPr>
        <w:tc>
          <w:tcPr>
            <w:tcW w:w="897" w:type="pct"/>
            <w:vMerge/>
          </w:tcPr>
          <w:p w:rsidR="000E5666" w:rsidRPr="000E5666" w:rsidRDefault="000E5666" w:rsidP="000E566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E5666" w:rsidRPr="005D273B" w:rsidRDefault="000E5666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работы</w:t>
            </w:r>
          </w:p>
        </w:tc>
        <w:tc>
          <w:tcPr>
            <w:tcW w:w="500" w:type="pct"/>
            <w:vMerge w:val="restart"/>
          </w:tcPr>
          <w:p w:rsidR="000E5666" w:rsidRDefault="00661C3F" w:rsidP="000C74F6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0E5666" w:rsidRDefault="000E5666"/>
        </w:tc>
      </w:tr>
      <w:tr w:rsidR="000E5666" w:rsidTr="00C303D6">
        <w:trPr>
          <w:trHeight w:val="92"/>
        </w:trPr>
        <w:tc>
          <w:tcPr>
            <w:tcW w:w="897" w:type="pct"/>
            <w:vMerge/>
          </w:tcPr>
          <w:p w:rsidR="000E5666" w:rsidRPr="000E5666" w:rsidRDefault="000E5666" w:rsidP="000E566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E5666" w:rsidRPr="000E5666" w:rsidRDefault="005E1893" w:rsidP="000E5666">
            <w:pPr>
              <w:widowControl w:val="0"/>
              <w:numPr>
                <w:ilvl w:val="0"/>
                <w:numId w:val="9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Оформление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H</w:t>
            </w:r>
            <w:r w:rsidR="000E5666"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TML</w:t>
            </w:r>
            <w:r w:rsidR="000E5666"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-документа, разметка текста.</w:t>
            </w:r>
          </w:p>
          <w:p w:rsidR="000E5666" w:rsidRPr="000E5666" w:rsidRDefault="005E1893" w:rsidP="000E5666">
            <w:pPr>
              <w:widowControl w:val="0"/>
              <w:numPr>
                <w:ilvl w:val="0"/>
                <w:numId w:val="9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Анимация</w:t>
            </w:r>
            <w:r w:rsidR="008A6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 помощью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CSS</w:t>
            </w:r>
            <w:r w:rsidR="008A6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-странице</w:t>
            </w:r>
            <w:r w:rsidR="000E5666"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0E5666" w:rsidRPr="005E1893" w:rsidRDefault="005E1893" w:rsidP="005E1893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-4080"/>
              </w:tabs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Оформление меню</w:t>
            </w:r>
            <w:r w:rsidR="000E5666" w:rsidRPr="005E18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0E5666" w:rsidRDefault="005E1893" w:rsidP="000E5666">
            <w:pPr>
              <w:widowControl w:val="0"/>
              <w:numPr>
                <w:ilvl w:val="0"/>
                <w:numId w:val="9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Оформление кнопок</w:t>
            </w:r>
            <w:r w:rsidR="000E5666" w:rsidRPr="000E5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5E1893" w:rsidRPr="000E5666" w:rsidRDefault="005E1893" w:rsidP="000E5666">
            <w:pPr>
              <w:widowControl w:val="0"/>
              <w:numPr>
                <w:ilvl w:val="0"/>
                <w:numId w:val="9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Создание статического сайта</w:t>
            </w:r>
          </w:p>
          <w:p w:rsidR="000E5666" w:rsidRPr="000E5666" w:rsidRDefault="000E5666" w:rsidP="005E1893">
            <w:pPr>
              <w:widowControl w:val="0"/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0" w:type="pct"/>
            <w:vMerge/>
          </w:tcPr>
          <w:p w:rsidR="000E5666" w:rsidRDefault="000E5666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0E5666" w:rsidRDefault="000E5666"/>
        </w:tc>
      </w:tr>
      <w:tr w:rsidR="002A48FB" w:rsidTr="00C303D6">
        <w:trPr>
          <w:trHeight w:val="92"/>
        </w:trPr>
        <w:tc>
          <w:tcPr>
            <w:tcW w:w="897" w:type="pct"/>
            <w:vMerge/>
          </w:tcPr>
          <w:p w:rsidR="002A48FB" w:rsidRPr="000E5666" w:rsidRDefault="002A48FB" w:rsidP="000E566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5D273B" w:rsidRDefault="002A48FB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500" w:type="pct"/>
            <w:vMerge w:val="restart"/>
          </w:tcPr>
          <w:p w:rsidR="002A48FB" w:rsidRDefault="00782C53" w:rsidP="000C74F6">
            <w:pPr>
              <w:jc w:val="center"/>
            </w:pPr>
            <w:r>
              <w:t>4</w:t>
            </w:r>
          </w:p>
          <w:p w:rsidR="00782C53" w:rsidRPr="00782C53" w:rsidRDefault="00782C53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2A48FB" w:rsidRDefault="002A48FB"/>
        </w:tc>
      </w:tr>
      <w:tr w:rsidR="002A48FB" w:rsidTr="00E23778">
        <w:trPr>
          <w:trHeight w:val="435"/>
        </w:trPr>
        <w:tc>
          <w:tcPr>
            <w:tcW w:w="897" w:type="pct"/>
            <w:vMerge/>
          </w:tcPr>
          <w:p w:rsidR="002A48FB" w:rsidRPr="000E5666" w:rsidRDefault="002A48FB" w:rsidP="000E5666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06380F" w:rsidRDefault="0006380F" w:rsidP="000638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основной и дополнительной литературой подготовка докладов и рефератов.</w:t>
            </w:r>
          </w:p>
          <w:p w:rsidR="00E23778" w:rsidRPr="006569C9" w:rsidRDefault="006569C9" w:rsidP="00E237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Графические редакторы </w:t>
            </w:r>
            <w:r>
              <w:rPr>
                <w:rFonts w:ascii="Times New Roman" w:hAnsi="Times New Roman" w:cs="Times New Roman"/>
                <w:lang w:val="en-US"/>
              </w:rPr>
              <w:t>web</w:t>
            </w:r>
            <w:r>
              <w:rPr>
                <w:rFonts w:ascii="Times New Roman" w:hAnsi="Times New Roman" w:cs="Times New Roman"/>
              </w:rPr>
              <w:t>-страниц</w:t>
            </w:r>
          </w:p>
        </w:tc>
        <w:tc>
          <w:tcPr>
            <w:tcW w:w="500" w:type="pct"/>
            <w:vMerge/>
          </w:tcPr>
          <w:p w:rsidR="002A48FB" w:rsidRDefault="002A48FB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2A48FB" w:rsidRDefault="002A48FB"/>
        </w:tc>
      </w:tr>
      <w:tr w:rsidR="002A48FB" w:rsidTr="00E31B8A">
        <w:trPr>
          <w:trHeight w:val="45"/>
        </w:trPr>
        <w:tc>
          <w:tcPr>
            <w:tcW w:w="897" w:type="pct"/>
            <w:vMerge w:val="restart"/>
          </w:tcPr>
          <w:p w:rsidR="002A48FB" w:rsidRPr="002A48FB" w:rsidRDefault="00F23B40" w:rsidP="002A48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7</w:t>
            </w:r>
            <w:r w:rsidR="002A48F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="002A48FB" w:rsidRPr="002A48F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Электронные таблицы </w:t>
            </w:r>
            <w:r w:rsidR="002A48FB" w:rsidRPr="002A48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Microsoft</w:t>
            </w:r>
            <w:r w:rsidR="002A48FB" w:rsidRPr="002A48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48FB" w:rsidRPr="002A48F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EXCEL</w:t>
            </w:r>
          </w:p>
          <w:p w:rsidR="002A48FB" w:rsidRPr="00FA4451" w:rsidRDefault="002A48F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5D273B" w:rsidRDefault="002A4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0" w:type="pct"/>
          </w:tcPr>
          <w:p w:rsidR="002A48FB" w:rsidRPr="002A48FB" w:rsidRDefault="002A48FB" w:rsidP="000C74F6">
            <w:pPr>
              <w:jc w:val="center"/>
              <w:rPr>
                <w:b/>
              </w:rPr>
            </w:pPr>
          </w:p>
        </w:tc>
        <w:tc>
          <w:tcPr>
            <w:tcW w:w="516" w:type="pct"/>
            <w:vMerge w:val="restart"/>
            <w:vAlign w:val="center"/>
          </w:tcPr>
          <w:p w:rsidR="002A48FB" w:rsidRDefault="00B56672" w:rsidP="00E31B8A">
            <w:pPr>
              <w:jc w:val="center"/>
            </w:pPr>
            <w:r>
              <w:t>3</w:t>
            </w:r>
          </w:p>
        </w:tc>
      </w:tr>
      <w:tr w:rsidR="002A48FB" w:rsidTr="00C303D6">
        <w:trPr>
          <w:trHeight w:val="45"/>
        </w:trPr>
        <w:tc>
          <w:tcPr>
            <w:tcW w:w="897" w:type="pct"/>
            <w:vMerge/>
          </w:tcPr>
          <w:p w:rsidR="002A48FB" w:rsidRPr="00FA4451" w:rsidRDefault="002A48F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5D273B" w:rsidRDefault="002A48FB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2A48FB" w:rsidRDefault="002A48FB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2A48FB" w:rsidRDefault="002A48FB"/>
        </w:tc>
      </w:tr>
      <w:tr w:rsidR="002A48FB" w:rsidTr="00C303D6">
        <w:trPr>
          <w:trHeight w:val="45"/>
        </w:trPr>
        <w:tc>
          <w:tcPr>
            <w:tcW w:w="897" w:type="pct"/>
            <w:vMerge/>
          </w:tcPr>
          <w:p w:rsidR="002A48FB" w:rsidRPr="00FA4451" w:rsidRDefault="002A48F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5D273B" w:rsidRDefault="002A48FB">
            <w:pPr>
              <w:rPr>
                <w:rFonts w:ascii="Times New Roman" w:hAnsi="Times New Roman" w:cs="Times New Roman"/>
              </w:rPr>
            </w:pPr>
            <w:r w:rsidRPr="00741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Назначение, интерфейс, базовые настройки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 Вычислительные возможности.</w:t>
            </w:r>
          </w:p>
        </w:tc>
        <w:tc>
          <w:tcPr>
            <w:tcW w:w="500" w:type="pct"/>
            <w:vMerge/>
          </w:tcPr>
          <w:p w:rsidR="002A48FB" w:rsidRDefault="002A48FB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2A48FB" w:rsidRDefault="002A48FB"/>
        </w:tc>
      </w:tr>
      <w:tr w:rsidR="002A48FB" w:rsidTr="00C303D6">
        <w:trPr>
          <w:trHeight w:val="45"/>
        </w:trPr>
        <w:tc>
          <w:tcPr>
            <w:tcW w:w="897" w:type="pct"/>
            <w:vMerge/>
          </w:tcPr>
          <w:p w:rsidR="002A48FB" w:rsidRPr="00FA4451" w:rsidRDefault="002A48F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5D273B" w:rsidRDefault="002A48FB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работы</w:t>
            </w:r>
          </w:p>
        </w:tc>
        <w:tc>
          <w:tcPr>
            <w:tcW w:w="500" w:type="pct"/>
            <w:vMerge w:val="restart"/>
          </w:tcPr>
          <w:p w:rsidR="002A48FB" w:rsidRDefault="00782C53" w:rsidP="000C74F6">
            <w:pPr>
              <w:jc w:val="center"/>
            </w:pPr>
            <w:r>
              <w:t>6</w:t>
            </w:r>
          </w:p>
          <w:p w:rsidR="00782C53" w:rsidRDefault="00782C53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2A48FB" w:rsidRDefault="002A48FB"/>
        </w:tc>
      </w:tr>
      <w:tr w:rsidR="002A48FB" w:rsidTr="00C303D6">
        <w:trPr>
          <w:trHeight w:val="45"/>
        </w:trPr>
        <w:tc>
          <w:tcPr>
            <w:tcW w:w="897" w:type="pct"/>
            <w:vMerge/>
          </w:tcPr>
          <w:p w:rsidR="002A48FB" w:rsidRPr="00FA4451" w:rsidRDefault="002A48F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2A48FB" w:rsidRDefault="002A48FB" w:rsidP="002A48FB">
            <w:pPr>
              <w:widowControl w:val="0"/>
              <w:numPr>
                <w:ilvl w:val="0"/>
                <w:numId w:val="10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Создание электронной книги. Относительная и абсолютная адресация.</w:t>
            </w:r>
          </w:p>
          <w:p w:rsidR="002A48FB" w:rsidRPr="002A48FB" w:rsidRDefault="002A48FB" w:rsidP="002A48FB">
            <w:pPr>
              <w:widowControl w:val="0"/>
              <w:numPr>
                <w:ilvl w:val="0"/>
                <w:numId w:val="10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Связанные таблицы. Расчет промежуточных итогов. </w:t>
            </w:r>
          </w:p>
          <w:p w:rsidR="002A48FB" w:rsidRPr="002A48FB" w:rsidRDefault="002A48FB" w:rsidP="002A48FB">
            <w:pPr>
              <w:widowControl w:val="0"/>
              <w:numPr>
                <w:ilvl w:val="0"/>
                <w:numId w:val="10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обратного расчета. Подбор параметра.</w:t>
            </w:r>
          </w:p>
          <w:p w:rsidR="002A48FB" w:rsidRPr="002A48FB" w:rsidRDefault="002A48FB" w:rsidP="002A48FB">
            <w:pPr>
              <w:widowControl w:val="0"/>
              <w:numPr>
                <w:ilvl w:val="0"/>
                <w:numId w:val="10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Задачи оптимизации.</w:t>
            </w:r>
          </w:p>
          <w:p w:rsidR="002A48FB" w:rsidRPr="002A48FB" w:rsidRDefault="002A48FB" w:rsidP="002A48FB">
            <w:pPr>
              <w:widowControl w:val="0"/>
              <w:numPr>
                <w:ilvl w:val="0"/>
                <w:numId w:val="10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Связи между файлами и консолидация данных</w:t>
            </w:r>
          </w:p>
          <w:p w:rsidR="002A48FB" w:rsidRDefault="002A48FB" w:rsidP="002A48FB">
            <w:pPr>
              <w:widowControl w:val="0"/>
              <w:numPr>
                <w:ilvl w:val="0"/>
                <w:numId w:val="10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Экономические расчеты в </w:t>
            </w: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MS</w:t>
            </w: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Excel</w:t>
            </w:r>
            <w:r w:rsidRPr="002A48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  <w:p w:rsidR="002A48FB" w:rsidRPr="002A48FB" w:rsidRDefault="006D6058" w:rsidP="002A48FB">
            <w:pPr>
              <w:widowControl w:val="0"/>
              <w:numPr>
                <w:ilvl w:val="0"/>
                <w:numId w:val="10"/>
              </w:numPr>
              <w:tabs>
                <w:tab w:val="left" w:pos="-4080"/>
              </w:tabs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D60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Комплексное использование возможностей </w:t>
            </w:r>
            <w:r w:rsidRPr="006D60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MS</w:t>
            </w:r>
            <w:r w:rsidRPr="006D60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6D60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ar-SA"/>
              </w:rPr>
              <w:t>Excel</w:t>
            </w:r>
            <w:r w:rsidRPr="006D60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для создания документов</w:t>
            </w:r>
          </w:p>
        </w:tc>
        <w:tc>
          <w:tcPr>
            <w:tcW w:w="500" w:type="pct"/>
            <w:vMerge/>
          </w:tcPr>
          <w:p w:rsidR="002A48FB" w:rsidRDefault="002A48FB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2A48FB" w:rsidRDefault="002A48FB"/>
        </w:tc>
      </w:tr>
      <w:tr w:rsidR="002A48FB" w:rsidTr="00C303D6">
        <w:trPr>
          <w:trHeight w:val="45"/>
        </w:trPr>
        <w:tc>
          <w:tcPr>
            <w:tcW w:w="897" w:type="pct"/>
            <w:vMerge/>
          </w:tcPr>
          <w:p w:rsidR="002A48FB" w:rsidRPr="00FA4451" w:rsidRDefault="002A48F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2A48FB" w:rsidRPr="005D273B" w:rsidRDefault="002A48FB">
            <w:pPr>
              <w:rPr>
                <w:rFonts w:ascii="Times New Roman" w:hAnsi="Times New Roman" w:cs="Times New Roman"/>
              </w:rPr>
            </w:pPr>
            <w:r w:rsidRPr="00FA4451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500" w:type="pct"/>
            <w:vMerge w:val="restart"/>
          </w:tcPr>
          <w:p w:rsidR="002A48FB" w:rsidRDefault="00782C53" w:rsidP="000C74F6">
            <w:pPr>
              <w:jc w:val="center"/>
            </w:pPr>
            <w:r>
              <w:t>4</w:t>
            </w:r>
          </w:p>
        </w:tc>
        <w:tc>
          <w:tcPr>
            <w:tcW w:w="516" w:type="pct"/>
            <w:vMerge/>
          </w:tcPr>
          <w:p w:rsidR="002A48FB" w:rsidRDefault="002A48FB"/>
        </w:tc>
      </w:tr>
      <w:tr w:rsidR="002A48FB" w:rsidTr="00C303D6">
        <w:trPr>
          <w:trHeight w:val="45"/>
        </w:trPr>
        <w:tc>
          <w:tcPr>
            <w:tcW w:w="897" w:type="pct"/>
            <w:vMerge/>
          </w:tcPr>
          <w:p w:rsidR="002A48FB" w:rsidRPr="00FA4451" w:rsidRDefault="002A48FB" w:rsidP="00FA4451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87" w:type="pct"/>
          </w:tcPr>
          <w:p w:rsidR="00797463" w:rsidRPr="00797463" w:rsidRDefault="00797463" w:rsidP="00797463">
            <w:pPr>
              <w:rPr>
                <w:rFonts w:ascii="Times New Roman" w:hAnsi="Times New Roman" w:cs="Times New Roman"/>
                <w:bCs/>
              </w:rPr>
            </w:pPr>
            <w:r w:rsidRPr="00797463">
              <w:rPr>
                <w:rFonts w:ascii="Times New Roman" w:hAnsi="Times New Roman" w:cs="Times New Roman"/>
                <w:bCs/>
              </w:rPr>
              <w:t>Работа с основной и дополнительной литературой. Подготовка докладов и рефератов на темы:</w:t>
            </w:r>
          </w:p>
          <w:p w:rsidR="00797463" w:rsidRPr="00797463" w:rsidRDefault="00797463" w:rsidP="00797463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bCs/>
              </w:rPr>
            </w:pPr>
            <w:r w:rsidRPr="00797463">
              <w:rPr>
                <w:rFonts w:ascii="Times New Roman" w:hAnsi="Times New Roman" w:cs="Times New Roman"/>
                <w:bCs/>
                <w:lang w:val="en-US"/>
              </w:rPr>
              <w:t>MS</w:t>
            </w:r>
            <w:r w:rsidRPr="00797463">
              <w:rPr>
                <w:rFonts w:ascii="Times New Roman" w:hAnsi="Times New Roman" w:cs="Times New Roman"/>
                <w:bCs/>
              </w:rPr>
              <w:t xml:space="preserve"> </w:t>
            </w:r>
            <w:r w:rsidRPr="00797463">
              <w:rPr>
                <w:rFonts w:ascii="Times New Roman" w:hAnsi="Times New Roman" w:cs="Times New Roman"/>
                <w:bCs/>
                <w:lang w:val="en-US"/>
              </w:rPr>
              <w:t>Excel</w:t>
            </w:r>
            <w:r w:rsidRPr="00797463">
              <w:rPr>
                <w:rFonts w:ascii="Times New Roman" w:hAnsi="Times New Roman" w:cs="Times New Roman"/>
                <w:bCs/>
              </w:rPr>
              <w:t>. Графики и диаграммы.</w:t>
            </w:r>
          </w:p>
          <w:p w:rsidR="00797463" w:rsidRPr="00797463" w:rsidRDefault="00797463" w:rsidP="0079746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bCs/>
              </w:rPr>
            </w:pPr>
            <w:r w:rsidRPr="00797463">
              <w:rPr>
                <w:rFonts w:ascii="Times New Roman" w:hAnsi="Times New Roman" w:cs="Times New Roman"/>
                <w:bCs/>
                <w:lang w:val="en-US"/>
              </w:rPr>
              <w:t>MS</w:t>
            </w:r>
            <w:r w:rsidRPr="00797463">
              <w:rPr>
                <w:rFonts w:ascii="Times New Roman" w:hAnsi="Times New Roman" w:cs="Times New Roman"/>
                <w:bCs/>
              </w:rPr>
              <w:t xml:space="preserve"> </w:t>
            </w:r>
            <w:r w:rsidRPr="00797463">
              <w:rPr>
                <w:rFonts w:ascii="Times New Roman" w:hAnsi="Times New Roman" w:cs="Times New Roman"/>
                <w:bCs/>
                <w:lang w:val="en-US"/>
              </w:rPr>
              <w:t>Excel</w:t>
            </w:r>
            <w:r w:rsidRPr="00797463">
              <w:rPr>
                <w:rFonts w:ascii="Times New Roman" w:hAnsi="Times New Roman" w:cs="Times New Roman"/>
                <w:bCs/>
              </w:rPr>
              <w:t xml:space="preserve"> Базы данных. Фильтры.</w:t>
            </w:r>
          </w:p>
          <w:p w:rsidR="002A48FB" w:rsidRDefault="00797463" w:rsidP="0079746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bCs/>
              </w:rPr>
            </w:pPr>
            <w:r w:rsidRPr="00797463">
              <w:rPr>
                <w:rFonts w:ascii="Times New Roman" w:hAnsi="Times New Roman" w:cs="Times New Roman"/>
                <w:bCs/>
                <w:lang w:val="en-US"/>
              </w:rPr>
              <w:t>MS</w:t>
            </w:r>
            <w:r w:rsidRPr="00797463">
              <w:rPr>
                <w:rFonts w:ascii="Times New Roman" w:hAnsi="Times New Roman" w:cs="Times New Roman"/>
                <w:bCs/>
              </w:rPr>
              <w:t xml:space="preserve"> </w:t>
            </w:r>
            <w:r w:rsidRPr="00797463">
              <w:rPr>
                <w:rFonts w:ascii="Times New Roman" w:hAnsi="Times New Roman" w:cs="Times New Roman"/>
                <w:bCs/>
                <w:lang w:val="en-US"/>
              </w:rPr>
              <w:t>Excel</w:t>
            </w:r>
            <w:r w:rsidRPr="00797463">
              <w:rPr>
                <w:rFonts w:ascii="Times New Roman" w:hAnsi="Times New Roman" w:cs="Times New Roman"/>
                <w:bCs/>
              </w:rPr>
              <w:t xml:space="preserve"> Форматы ячеек, функции, работа с блоками.</w:t>
            </w:r>
          </w:p>
          <w:p w:rsidR="003D29AE" w:rsidRPr="00797463" w:rsidRDefault="005E1893" w:rsidP="00797463">
            <w:pPr>
              <w:numPr>
                <w:ilvl w:val="0"/>
                <w:numId w:val="26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MS Excel</w:t>
            </w:r>
            <w:r w:rsidR="003D29A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="003D29AE">
              <w:rPr>
                <w:rFonts w:ascii="Times New Roman" w:hAnsi="Times New Roman" w:cs="Times New Roman"/>
                <w:bCs/>
              </w:rPr>
              <w:t xml:space="preserve">Сводные таблицы </w:t>
            </w:r>
          </w:p>
        </w:tc>
        <w:tc>
          <w:tcPr>
            <w:tcW w:w="500" w:type="pct"/>
            <w:vMerge/>
          </w:tcPr>
          <w:p w:rsidR="002A48FB" w:rsidRDefault="002A48FB" w:rsidP="000C74F6">
            <w:pPr>
              <w:jc w:val="center"/>
            </w:pPr>
          </w:p>
        </w:tc>
        <w:tc>
          <w:tcPr>
            <w:tcW w:w="516" w:type="pct"/>
            <w:vMerge/>
          </w:tcPr>
          <w:p w:rsidR="002A48FB" w:rsidRDefault="002A48FB"/>
        </w:tc>
      </w:tr>
      <w:tr w:rsidR="00E23778" w:rsidTr="00C303D6">
        <w:trPr>
          <w:trHeight w:val="345"/>
        </w:trPr>
        <w:tc>
          <w:tcPr>
            <w:tcW w:w="897" w:type="pct"/>
          </w:tcPr>
          <w:p w:rsidR="00E23778" w:rsidRDefault="00E23778" w:rsidP="00FA44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87" w:type="pct"/>
          </w:tcPr>
          <w:p w:rsidR="00E23778" w:rsidRPr="00E23778" w:rsidRDefault="00E23778" w:rsidP="00E23778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23778">
              <w:rPr>
                <w:rFonts w:ascii="Times New Roman" w:hAnsi="Times New Roman" w:cs="Times New Roman"/>
                <w:b/>
              </w:rPr>
              <w:t>Итоговое занятие</w:t>
            </w:r>
          </w:p>
        </w:tc>
        <w:tc>
          <w:tcPr>
            <w:tcW w:w="500" w:type="pct"/>
          </w:tcPr>
          <w:p w:rsidR="00E23778" w:rsidRPr="00E23778" w:rsidRDefault="00E23778" w:rsidP="000C74F6">
            <w:pPr>
              <w:jc w:val="center"/>
              <w:rPr>
                <w:b/>
              </w:rPr>
            </w:pPr>
            <w:r w:rsidRPr="00E23778">
              <w:rPr>
                <w:b/>
              </w:rPr>
              <w:t>2</w:t>
            </w:r>
          </w:p>
        </w:tc>
        <w:tc>
          <w:tcPr>
            <w:tcW w:w="516" w:type="pct"/>
          </w:tcPr>
          <w:p w:rsidR="00E23778" w:rsidRDefault="00E23778" w:rsidP="00B56672">
            <w:pPr>
              <w:jc w:val="center"/>
            </w:pPr>
          </w:p>
        </w:tc>
      </w:tr>
      <w:tr w:rsidR="00356A48" w:rsidTr="00356A48">
        <w:trPr>
          <w:trHeight w:val="345"/>
        </w:trPr>
        <w:tc>
          <w:tcPr>
            <w:tcW w:w="3984" w:type="pct"/>
            <w:gridSpan w:val="2"/>
          </w:tcPr>
          <w:p w:rsidR="00F23B40" w:rsidRDefault="00F23B40" w:rsidP="00356A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356A48" w:rsidRDefault="00356A48" w:rsidP="00356A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Учебная практика:</w:t>
            </w:r>
          </w:p>
          <w:p w:rsidR="00356A48" w:rsidRDefault="00356A48" w:rsidP="00356A48">
            <w:pPr>
              <w:pStyle w:val="a4"/>
              <w:rPr>
                <w:rFonts w:ascii="Times New Roman" w:hAnsi="Times New Roman" w:cs="Times New Roman"/>
              </w:rPr>
            </w:pPr>
            <w:r w:rsidRPr="00356A48">
              <w:rPr>
                <w:rFonts w:ascii="Times New Roman" w:hAnsi="Times New Roman" w:cs="Times New Roman"/>
              </w:rPr>
              <w:t>Темы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56A48" w:rsidRPr="00356A48" w:rsidRDefault="00356A48" w:rsidP="00356A4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6A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Основы работы на ПК.</w:t>
            </w:r>
          </w:p>
          <w:p w:rsidR="00356A48" w:rsidRPr="00356A48" w:rsidRDefault="00860DAE" w:rsidP="00356A4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в о</w:t>
            </w:r>
            <w:r w:rsidR="00356A48" w:rsidRPr="00356A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перационн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ой</w:t>
            </w:r>
            <w:r w:rsidR="00356A48" w:rsidRPr="00356A4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Windows</w:t>
            </w:r>
            <w:r w:rsid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356A48" w:rsidRDefault="00860DAE" w:rsidP="00356A4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т</w:t>
            </w:r>
            <w:r w:rsidR="00356A48" w:rsidRPr="00CF4746">
              <w:rPr>
                <w:rFonts w:ascii="Times New Roman" w:hAnsi="Times New Roman" w:cs="Times New Roman"/>
                <w:sz w:val="24"/>
                <w:szCs w:val="24"/>
              </w:rPr>
              <w:t>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356A48" w:rsidRPr="00CF4746">
              <w:rPr>
                <w:rFonts w:ascii="Times New Roman" w:hAnsi="Times New Roman" w:cs="Times New Roman"/>
                <w:sz w:val="24"/>
                <w:szCs w:val="24"/>
              </w:rPr>
              <w:t xml:space="preserve"> редактор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56A48" w:rsidRPr="00CF4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A48" w:rsidRPr="00CF47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="00356A48" w:rsidRPr="00CF4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A48" w:rsidRPr="00CF47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CF47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4746" w:rsidRPr="00CF4746" w:rsidRDefault="00860DAE" w:rsidP="00356A4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</w:t>
            </w:r>
            <w:r w:rsidR="00CF4746"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="00CF4746"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глобальной сети </w:t>
            </w:r>
            <w:r w:rsidR="00CF4746"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Internet</w:t>
            </w:r>
            <w:r w:rsidR="00CF4746"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CF4746" w:rsidRPr="00CF4746" w:rsidRDefault="00860DAE" w:rsidP="00356A4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</w:t>
            </w:r>
            <w:r w:rsidR="00CF4746"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="00CF4746"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локальной сети</w:t>
            </w:r>
          </w:p>
          <w:p w:rsidR="00CF4746" w:rsidRPr="00CF4746" w:rsidRDefault="00CF4746" w:rsidP="00356A48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Автоматизация ввода печатных документов в компьютер.</w:t>
            </w:r>
          </w:p>
          <w:p w:rsidR="00CF4746" w:rsidRPr="00661C3F" w:rsidRDefault="00CF4746" w:rsidP="00661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746" w:rsidRPr="00CF4746" w:rsidRDefault="00CF4746" w:rsidP="00CF4746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Создание </w:t>
            </w:r>
            <w:r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Web</w:t>
            </w:r>
            <w:r w:rsidRPr="00CF474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-документов</w:t>
            </w:r>
          </w:p>
          <w:p w:rsidR="00CF4746" w:rsidRDefault="00860DAE" w:rsidP="00CF4746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0D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Электронные таблицы </w:t>
            </w:r>
            <w:r w:rsidRPr="00860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860D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D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860DAE" w:rsidRPr="00860DAE" w:rsidRDefault="00860DAE" w:rsidP="00CF4746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60DAE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базами данных</w:t>
            </w:r>
            <w:r w:rsidRPr="002A48F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860DAE" w:rsidRPr="00661C3F" w:rsidRDefault="00860DAE" w:rsidP="00661C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</w:tcPr>
          <w:p w:rsidR="00356A48" w:rsidRPr="00E23778" w:rsidRDefault="00356A48" w:rsidP="000C74F6">
            <w:pPr>
              <w:jc w:val="center"/>
              <w:rPr>
                <w:b/>
              </w:rPr>
            </w:pPr>
          </w:p>
        </w:tc>
        <w:tc>
          <w:tcPr>
            <w:tcW w:w="516" w:type="pct"/>
          </w:tcPr>
          <w:p w:rsidR="00356A48" w:rsidRDefault="00356A48" w:rsidP="00B56672">
            <w:pPr>
              <w:jc w:val="center"/>
            </w:pPr>
          </w:p>
        </w:tc>
      </w:tr>
    </w:tbl>
    <w:p w:rsidR="00D846EF" w:rsidRDefault="00D846EF">
      <w:pPr>
        <w:sectPr w:rsidR="00D846EF" w:rsidSect="00C303D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846EF" w:rsidRPr="00D846EF" w:rsidRDefault="00D846EF" w:rsidP="00D846EF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lastRenderedPageBreak/>
        <w:t>4. условия реализации ПРОФЕССИОНАЛЬНОГО МОДУЛЯ</w:t>
      </w:r>
    </w:p>
    <w:p w:rsidR="00D846EF" w:rsidRPr="00D846EF" w:rsidRDefault="00D846EF" w:rsidP="00D846EF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</w:p>
    <w:p w:rsidR="00D846EF" w:rsidRPr="00D846EF" w:rsidRDefault="00D846EF" w:rsidP="00D846EF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4.1.  Требования к минимальному материально-техническому обеспечению</w:t>
      </w: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профессионального модуля предполагает наличие учебного кабинета и лаборатории «Информационных технологий».</w:t>
      </w: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Оборудование </w:t>
      </w:r>
      <w:r w:rsidRPr="00D846E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кабинета,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лаборатории и рабочих мест:</w:t>
      </w:r>
    </w:p>
    <w:p w:rsidR="00D846EF" w:rsidRPr="00D846EF" w:rsidRDefault="00D846EF" w:rsidP="00D846EF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Информационных технологий: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компьютеры по количеству </w:t>
      </w:r>
      <w:proofErr w:type="gramStart"/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proofErr w:type="gramEnd"/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принтер; 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сканер; 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локальная сеть, модем; 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проектор; 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интерактивная доска; 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программное обеспечение общего и профессионального назначения;</w:t>
      </w:r>
    </w:p>
    <w:p w:rsidR="00D846EF" w:rsidRPr="00D846EF" w:rsidRDefault="00D846EF" w:rsidP="00D846EF">
      <w:pPr>
        <w:numPr>
          <w:ilvl w:val="0"/>
          <w:numId w:val="18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 учебно-методической документации.</w:t>
      </w: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Реализация профессионального модуля предполагает обязательную учебную практику.</w:t>
      </w:r>
    </w:p>
    <w:p w:rsidR="00D846EF" w:rsidRPr="00D846EF" w:rsidRDefault="00D846EF" w:rsidP="00D846E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46EF" w:rsidRPr="00D846EF" w:rsidRDefault="00D846EF" w:rsidP="00D846EF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4.2. Информационное обеспечение обучения</w:t>
      </w: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Основные источники:</w:t>
      </w:r>
    </w:p>
    <w:p w:rsidR="00D846EF" w:rsidRPr="00D846EF" w:rsidRDefault="00D846EF" w:rsidP="00D846EF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:rsidR="00D846EF" w:rsidRPr="00D846EF" w:rsidRDefault="00D846EF" w:rsidP="00D84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 w:rsidRPr="00D846E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Основные источники:</w:t>
      </w:r>
    </w:p>
    <w:p w:rsidR="00D846EF" w:rsidRPr="00D846EF" w:rsidRDefault="00D846EF" w:rsidP="00D846EF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Гребенюк Е.И Технические средства информатизации: учебник для студ. 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чреждений сред</w:t>
      </w:r>
      <w:proofErr w:type="gramStart"/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gramEnd"/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роф. 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образования 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М.: Издательский центр «Академия», 20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14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.- 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349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с.</w:t>
      </w:r>
    </w:p>
    <w:p w:rsidR="00D846EF" w:rsidRDefault="00D846EF" w:rsidP="00D846EF">
      <w:pPr>
        <w:numPr>
          <w:ilvl w:val="0"/>
          <w:numId w:val="19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Михеев Е.В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, Титова О.И.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Информационные технологии в профессиональной деятельности: учеб. Пособие для студ. 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чреждений сред. 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роф. 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бразовани</w:t>
      </w:r>
      <w:proofErr w:type="gramStart"/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я-</w:t>
      </w:r>
      <w:proofErr w:type="gramEnd"/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.- М.: Издательский центр «Академия», 201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.- </w:t>
      </w:r>
      <w:r w:rsidR="007B4CB0">
        <w:rPr>
          <w:rFonts w:ascii="Times New Roman" w:eastAsia="Times New Roman" w:hAnsi="Times New Roman" w:cs="Times New Roman"/>
          <w:sz w:val="24"/>
          <w:szCs w:val="24"/>
          <w:lang w:eastAsia="ar-SA"/>
        </w:rPr>
        <w:t>416</w:t>
      </w: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с.</w:t>
      </w:r>
    </w:p>
    <w:p w:rsidR="0026623B" w:rsidRDefault="009D5884" w:rsidP="0026623B">
      <w:pPr>
        <w:numPr>
          <w:ilvl w:val="0"/>
          <w:numId w:val="19"/>
        </w:num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9D5884">
        <w:rPr>
          <w:rFonts w:ascii="Times New Roman" w:hAnsi="Times New Roman" w:cs="Times New Roman"/>
          <w:lang w:eastAsia="ar-SA"/>
        </w:rPr>
        <w:t>Михеева Е.В. Практикум по информатике: учебник для студ. учреждений сред</w:t>
      </w:r>
      <w:proofErr w:type="gramStart"/>
      <w:r w:rsidRPr="009D5884">
        <w:rPr>
          <w:rFonts w:ascii="Times New Roman" w:hAnsi="Times New Roman" w:cs="Times New Roman"/>
          <w:lang w:eastAsia="ar-SA"/>
        </w:rPr>
        <w:t>.</w:t>
      </w:r>
      <w:proofErr w:type="gramEnd"/>
      <w:r w:rsidRPr="009D5884">
        <w:rPr>
          <w:rFonts w:ascii="Times New Roman" w:hAnsi="Times New Roman" w:cs="Times New Roman"/>
          <w:lang w:eastAsia="ar-SA"/>
        </w:rPr>
        <w:t xml:space="preserve"> </w:t>
      </w:r>
      <w:proofErr w:type="gramStart"/>
      <w:r w:rsidRPr="009D5884">
        <w:rPr>
          <w:rFonts w:ascii="Times New Roman" w:hAnsi="Times New Roman" w:cs="Times New Roman"/>
          <w:lang w:eastAsia="ar-SA"/>
        </w:rPr>
        <w:t>п</w:t>
      </w:r>
      <w:proofErr w:type="gramEnd"/>
      <w:r w:rsidRPr="009D5884">
        <w:rPr>
          <w:rFonts w:ascii="Times New Roman" w:hAnsi="Times New Roman" w:cs="Times New Roman"/>
          <w:lang w:eastAsia="ar-SA"/>
        </w:rPr>
        <w:t>роф. образования  - М.: Издательский центр «Академия», 2012. – 187 с.</w:t>
      </w:r>
    </w:p>
    <w:p w:rsidR="00D846EF" w:rsidRPr="00AA726A" w:rsidRDefault="00D846EF" w:rsidP="0026623B">
      <w:pPr>
        <w:numPr>
          <w:ilvl w:val="0"/>
          <w:numId w:val="19"/>
        </w:numPr>
        <w:suppressAutoHyphens/>
        <w:spacing w:after="0" w:line="240" w:lineRule="auto"/>
        <w:rPr>
          <w:rFonts w:ascii="Times New Roman" w:hAnsi="Times New Roman" w:cs="Times New Roman"/>
          <w:lang w:eastAsia="ar-SA"/>
        </w:rPr>
      </w:pPr>
      <w:r w:rsidRPr="0026623B">
        <w:rPr>
          <w:rFonts w:ascii="Times New Roman" w:eastAsia="Times New Roman" w:hAnsi="Times New Roman" w:cs="Times New Roman"/>
          <w:sz w:val="24"/>
          <w:szCs w:val="24"/>
          <w:lang w:eastAsia="ar-SA"/>
        </w:rPr>
        <w:t>Левин А.</w:t>
      </w:r>
      <w:proofErr w:type="gramStart"/>
      <w:r w:rsidRPr="0026623B">
        <w:rPr>
          <w:rFonts w:ascii="Times New Roman" w:eastAsia="Times New Roman" w:hAnsi="Times New Roman" w:cs="Times New Roman"/>
          <w:sz w:val="24"/>
          <w:szCs w:val="24"/>
          <w:lang w:eastAsia="ar-SA"/>
        </w:rPr>
        <w:t>Ш</w:t>
      </w:r>
      <w:proofErr w:type="gramEnd"/>
      <w:r w:rsidRPr="0026623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Самоучитель работы на компьютере. 11-е изд.- </w:t>
      </w:r>
      <w:proofErr w:type="spellStart"/>
      <w:r w:rsidRPr="0026623B">
        <w:rPr>
          <w:rFonts w:ascii="Times New Roman" w:eastAsia="Times New Roman" w:hAnsi="Times New Roman" w:cs="Times New Roman"/>
          <w:sz w:val="24"/>
          <w:szCs w:val="24"/>
          <w:lang w:eastAsia="ar-SA"/>
        </w:rPr>
        <w:t>Спб</w:t>
      </w:r>
      <w:proofErr w:type="spellEnd"/>
      <w:r w:rsidRPr="0026623B">
        <w:rPr>
          <w:rFonts w:ascii="Times New Roman" w:eastAsia="Times New Roman" w:hAnsi="Times New Roman" w:cs="Times New Roman"/>
          <w:sz w:val="24"/>
          <w:szCs w:val="24"/>
          <w:lang w:eastAsia="ar-SA"/>
        </w:rPr>
        <w:t>.: Питер, 20013.- 704с.</w:t>
      </w:r>
    </w:p>
    <w:p w:rsid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u w:val="single"/>
          <w:lang w:eastAsia="ar-SA"/>
        </w:rPr>
      </w:pP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u w:val="single"/>
          <w:lang w:eastAsia="ar-SA"/>
        </w:rPr>
      </w:pPr>
      <w:r w:rsidRPr="00AA726A">
        <w:rPr>
          <w:rFonts w:ascii="Times New Roman" w:hAnsi="Times New Roman" w:cs="Times New Roman"/>
          <w:u w:val="single"/>
          <w:lang w:eastAsia="ar-SA"/>
        </w:rPr>
        <w:t>Дополнительные источники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1</w:t>
      </w:r>
      <w:r w:rsidRPr="00AA726A">
        <w:rPr>
          <w:rFonts w:ascii="Times New Roman" w:hAnsi="Times New Roman" w:cs="Times New Roman"/>
          <w:lang w:eastAsia="ar-SA"/>
        </w:rPr>
        <w:t>. Агальцов, В. П. Базы данных</w:t>
      </w:r>
      <w:proofErr w:type="gramStart"/>
      <w:r w:rsidRPr="00AA726A">
        <w:rPr>
          <w:rFonts w:ascii="Times New Roman" w:hAnsi="Times New Roman" w:cs="Times New Roman"/>
          <w:lang w:eastAsia="ar-SA"/>
        </w:rPr>
        <w:t xml:space="preserve"> :</w:t>
      </w:r>
      <w:proofErr w:type="gramEnd"/>
      <w:r w:rsidRPr="00AA726A">
        <w:rPr>
          <w:rFonts w:ascii="Times New Roman" w:hAnsi="Times New Roman" w:cs="Times New Roman"/>
          <w:lang w:eastAsia="ar-SA"/>
        </w:rPr>
        <w:t xml:space="preserve"> учебное пособие / В. П. Агальцов. – М.: Мир, 20</w:t>
      </w:r>
      <w:r w:rsidR="005E41F2">
        <w:rPr>
          <w:rFonts w:ascii="Times New Roman" w:hAnsi="Times New Roman" w:cs="Times New Roman"/>
          <w:lang w:eastAsia="ar-SA"/>
        </w:rPr>
        <w:t>12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2</w:t>
      </w:r>
      <w:r w:rsidRPr="00AA726A">
        <w:rPr>
          <w:rFonts w:ascii="Times New Roman" w:hAnsi="Times New Roman" w:cs="Times New Roman"/>
          <w:lang w:eastAsia="ar-SA"/>
        </w:rPr>
        <w:t xml:space="preserve">. </w:t>
      </w:r>
      <w:proofErr w:type="gramStart"/>
      <w:r w:rsidRPr="00AA726A">
        <w:rPr>
          <w:rFonts w:ascii="Times New Roman" w:hAnsi="Times New Roman" w:cs="Times New Roman"/>
          <w:lang w:eastAsia="ar-SA"/>
        </w:rPr>
        <w:t>Анин</w:t>
      </w:r>
      <w:proofErr w:type="gramEnd"/>
      <w:r w:rsidRPr="00AA726A">
        <w:rPr>
          <w:rFonts w:ascii="Times New Roman" w:hAnsi="Times New Roman" w:cs="Times New Roman"/>
          <w:lang w:eastAsia="ar-SA"/>
        </w:rPr>
        <w:t>, Б. Ю. Защита компьютерной информации / Б. Ю. Анин. – СПб</w:t>
      </w:r>
      <w:proofErr w:type="gramStart"/>
      <w:r w:rsidRPr="00AA726A">
        <w:rPr>
          <w:rFonts w:ascii="Times New Roman" w:hAnsi="Times New Roman" w:cs="Times New Roman"/>
          <w:lang w:eastAsia="ar-SA"/>
        </w:rPr>
        <w:t xml:space="preserve">.: </w:t>
      </w:r>
      <w:proofErr w:type="gramEnd"/>
      <w:r w:rsidRPr="00AA726A">
        <w:rPr>
          <w:rFonts w:ascii="Times New Roman" w:hAnsi="Times New Roman" w:cs="Times New Roman"/>
          <w:lang w:eastAsia="ar-SA"/>
        </w:rPr>
        <w:t>БХВ - Санкт-Петербург, 20</w:t>
      </w:r>
      <w:r w:rsidR="005E41F2">
        <w:rPr>
          <w:rFonts w:ascii="Times New Roman" w:hAnsi="Times New Roman" w:cs="Times New Roman"/>
          <w:lang w:eastAsia="ar-SA"/>
        </w:rPr>
        <w:t>12</w:t>
      </w:r>
      <w:r w:rsidRPr="00AA726A">
        <w:rPr>
          <w:rFonts w:ascii="Times New Roman" w:hAnsi="Times New Roman" w:cs="Times New Roman"/>
          <w:lang w:eastAsia="ar-SA"/>
        </w:rPr>
        <w:t>. – 325 с.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3</w:t>
      </w:r>
      <w:r w:rsidRPr="00AA726A">
        <w:rPr>
          <w:rFonts w:ascii="Times New Roman" w:hAnsi="Times New Roman" w:cs="Times New Roman"/>
          <w:lang w:eastAsia="ar-SA"/>
        </w:rPr>
        <w:t xml:space="preserve">. Гурский, Ю. </w:t>
      </w:r>
      <w:proofErr w:type="spellStart"/>
      <w:r w:rsidRPr="00AA726A">
        <w:rPr>
          <w:rFonts w:ascii="Times New Roman" w:hAnsi="Times New Roman" w:cs="Times New Roman"/>
          <w:lang w:eastAsia="ar-SA"/>
        </w:rPr>
        <w:t>Adobe</w:t>
      </w:r>
      <w:proofErr w:type="spellEnd"/>
      <w:r w:rsidRPr="00AA726A">
        <w:rPr>
          <w:rFonts w:ascii="Times New Roman" w:hAnsi="Times New Roman" w:cs="Times New Roman"/>
          <w:lang w:eastAsia="ar-SA"/>
        </w:rPr>
        <w:t xml:space="preserve"> </w:t>
      </w:r>
      <w:proofErr w:type="spellStart"/>
      <w:r w:rsidRPr="00AA726A">
        <w:rPr>
          <w:rFonts w:ascii="Times New Roman" w:hAnsi="Times New Roman" w:cs="Times New Roman"/>
          <w:lang w:eastAsia="ar-SA"/>
        </w:rPr>
        <w:t>PhotoShop</w:t>
      </w:r>
      <w:proofErr w:type="spellEnd"/>
      <w:r w:rsidRPr="00AA726A">
        <w:rPr>
          <w:rFonts w:ascii="Times New Roman" w:hAnsi="Times New Roman" w:cs="Times New Roman"/>
          <w:lang w:eastAsia="ar-SA"/>
        </w:rPr>
        <w:t xml:space="preserve"> 7 – Трюки и эффекты / Ю. Гурский, </w:t>
      </w:r>
      <w:proofErr w:type="spellStart"/>
      <w:r w:rsidRPr="00AA726A">
        <w:rPr>
          <w:rFonts w:ascii="Times New Roman" w:hAnsi="Times New Roman" w:cs="Times New Roman"/>
          <w:lang w:eastAsia="ar-SA"/>
        </w:rPr>
        <w:t>Г.Коробельникова</w:t>
      </w:r>
      <w:proofErr w:type="spellEnd"/>
      <w:r w:rsidRPr="00AA726A">
        <w:rPr>
          <w:rFonts w:ascii="Times New Roman" w:hAnsi="Times New Roman" w:cs="Times New Roman"/>
          <w:lang w:eastAsia="ar-SA"/>
        </w:rPr>
        <w:t>. – СПБ.: ПИТЕР, 20</w:t>
      </w:r>
      <w:r w:rsidR="005E41F2">
        <w:rPr>
          <w:rFonts w:ascii="Times New Roman" w:hAnsi="Times New Roman" w:cs="Times New Roman"/>
          <w:lang w:eastAsia="ar-SA"/>
        </w:rPr>
        <w:t>10</w:t>
      </w:r>
      <w:r w:rsidRPr="00AA726A">
        <w:rPr>
          <w:rFonts w:ascii="Times New Roman" w:hAnsi="Times New Roman" w:cs="Times New Roman"/>
          <w:lang w:eastAsia="ar-SA"/>
        </w:rPr>
        <w:t>. – 464 с. (+С</w:t>
      </w:r>
      <w:proofErr w:type="gramStart"/>
      <w:r w:rsidRPr="00AA726A">
        <w:rPr>
          <w:rFonts w:ascii="Times New Roman" w:hAnsi="Times New Roman" w:cs="Times New Roman"/>
          <w:lang w:eastAsia="ar-SA"/>
        </w:rPr>
        <w:t>D</w:t>
      </w:r>
      <w:proofErr w:type="gramEnd"/>
      <w:r w:rsidRPr="00AA726A">
        <w:rPr>
          <w:rFonts w:ascii="Times New Roman" w:hAnsi="Times New Roman" w:cs="Times New Roman"/>
          <w:lang w:eastAsia="ar-SA"/>
        </w:rPr>
        <w:t>)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 w:rsidRPr="00AA726A">
        <w:rPr>
          <w:rFonts w:ascii="Times New Roman" w:hAnsi="Times New Roman" w:cs="Times New Roman"/>
          <w:lang w:val="en-US" w:eastAsia="ar-SA"/>
        </w:rPr>
        <w:t xml:space="preserve">4. </w:t>
      </w:r>
      <w:r w:rsidRPr="00AA726A">
        <w:rPr>
          <w:rFonts w:ascii="Times New Roman" w:hAnsi="Times New Roman" w:cs="Times New Roman"/>
          <w:lang w:eastAsia="ar-SA"/>
        </w:rPr>
        <w:t>Гурский</w:t>
      </w:r>
      <w:r w:rsidRPr="00AA726A">
        <w:rPr>
          <w:rFonts w:ascii="Times New Roman" w:hAnsi="Times New Roman" w:cs="Times New Roman"/>
          <w:lang w:val="en-US" w:eastAsia="ar-SA"/>
        </w:rPr>
        <w:t xml:space="preserve">, </w:t>
      </w:r>
      <w:r w:rsidRPr="00AA726A">
        <w:rPr>
          <w:rFonts w:ascii="Times New Roman" w:hAnsi="Times New Roman" w:cs="Times New Roman"/>
          <w:lang w:eastAsia="ar-SA"/>
        </w:rPr>
        <w:t>Ю</w:t>
      </w:r>
      <w:r w:rsidRPr="00AA726A">
        <w:rPr>
          <w:rFonts w:ascii="Times New Roman" w:hAnsi="Times New Roman" w:cs="Times New Roman"/>
          <w:lang w:val="en-US" w:eastAsia="ar-SA"/>
        </w:rPr>
        <w:t xml:space="preserve">. Adobe </w:t>
      </w:r>
      <w:proofErr w:type="spellStart"/>
      <w:r w:rsidRPr="00AA726A">
        <w:rPr>
          <w:rFonts w:ascii="Times New Roman" w:hAnsi="Times New Roman" w:cs="Times New Roman"/>
          <w:lang w:val="en-US" w:eastAsia="ar-SA"/>
        </w:rPr>
        <w:t>PhotoShop</w:t>
      </w:r>
      <w:proofErr w:type="spellEnd"/>
      <w:r w:rsidRPr="00AA726A">
        <w:rPr>
          <w:rFonts w:ascii="Times New Roman" w:hAnsi="Times New Roman" w:cs="Times New Roman"/>
          <w:lang w:val="en-US" w:eastAsia="ar-SA"/>
        </w:rPr>
        <w:t xml:space="preserve"> CS3. </w:t>
      </w:r>
      <w:r w:rsidRPr="00AA726A">
        <w:rPr>
          <w:rFonts w:ascii="Times New Roman" w:hAnsi="Times New Roman" w:cs="Times New Roman"/>
          <w:lang w:eastAsia="ar-SA"/>
        </w:rPr>
        <w:t xml:space="preserve">Библиотека пользователя / Ю. Гурский, А. </w:t>
      </w:r>
      <w:proofErr w:type="spellStart"/>
      <w:r w:rsidRPr="00AA726A">
        <w:rPr>
          <w:rFonts w:ascii="Times New Roman" w:hAnsi="Times New Roman" w:cs="Times New Roman"/>
          <w:lang w:eastAsia="ar-SA"/>
        </w:rPr>
        <w:t>Жваневский</w:t>
      </w:r>
      <w:proofErr w:type="spellEnd"/>
      <w:r w:rsidRPr="00AA726A">
        <w:rPr>
          <w:rFonts w:ascii="Times New Roman" w:hAnsi="Times New Roman" w:cs="Times New Roman"/>
          <w:lang w:eastAsia="ar-SA"/>
        </w:rPr>
        <w:t>. – СПБ.</w:t>
      </w:r>
      <w:proofErr w:type="gramStart"/>
      <w:r w:rsidRPr="00AA726A">
        <w:rPr>
          <w:rFonts w:ascii="Times New Roman" w:hAnsi="Times New Roman" w:cs="Times New Roman"/>
          <w:lang w:eastAsia="ar-SA"/>
        </w:rPr>
        <w:t>:П</w:t>
      </w:r>
      <w:proofErr w:type="gramEnd"/>
      <w:r w:rsidRPr="00AA726A">
        <w:rPr>
          <w:rFonts w:ascii="Times New Roman" w:hAnsi="Times New Roman" w:cs="Times New Roman"/>
          <w:lang w:eastAsia="ar-SA"/>
        </w:rPr>
        <w:t>ИТЕР, 20</w:t>
      </w:r>
      <w:r w:rsidR="005E41F2">
        <w:rPr>
          <w:rFonts w:ascii="Times New Roman" w:hAnsi="Times New Roman" w:cs="Times New Roman"/>
          <w:lang w:eastAsia="ar-SA"/>
        </w:rPr>
        <w:t>10</w:t>
      </w:r>
      <w:r w:rsidRPr="00AA726A">
        <w:rPr>
          <w:rFonts w:ascii="Times New Roman" w:hAnsi="Times New Roman" w:cs="Times New Roman"/>
          <w:lang w:eastAsia="ar-SA"/>
        </w:rPr>
        <w:t xml:space="preserve">. – 608 с. (+СD) 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5</w:t>
      </w:r>
      <w:r w:rsidRPr="002F2E36">
        <w:rPr>
          <w:rFonts w:ascii="Times New Roman" w:hAnsi="Times New Roman" w:cs="Times New Roman"/>
          <w:lang w:eastAsia="ar-SA"/>
        </w:rPr>
        <w:t xml:space="preserve">. </w:t>
      </w:r>
      <w:r w:rsidRPr="00AA726A">
        <w:rPr>
          <w:rFonts w:ascii="Times New Roman" w:hAnsi="Times New Roman" w:cs="Times New Roman"/>
          <w:lang w:eastAsia="ar-SA"/>
        </w:rPr>
        <w:t>Гурский</w:t>
      </w:r>
      <w:r w:rsidRPr="002F2E36">
        <w:rPr>
          <w:rFonts w:ascii="Times New Roman" w:hAnsi="Times New Roman" w:cs="Times New Roman"/>
          <w:lang w:eastAsia="ar-SA"/>
        </w:rPr>
        <w:t xml:space="preserve">, </w:t>
      </w:r>
      <w:r w:rsidRPr="00AA726A">
        <w:rPr>
          <w:rFonts w:ascii="Times New Roman" w:hAnsi="Times New Roman" w:cs="Times New Roman"/>
          <w:lang w:eastAsia="ar-SA"/>
        </w:rPr>
        <w:t>Ю</w:t>
      </w:r>
      <w:r w:rsidRPr="002F2E36">
        <w:rPr>
          <w:rFonts w:ascii="Times New Roman" w:hAnsi="Times New Roman" w:cs="Times New Roman"/>
          <w:lang w:eastAsia="ar-SA"/>
        </w:rPr>
        <w:t xml:space="preserve">. </w:t>
      </w:r>
      <w:r w:rsidRPr="00AA726A">
        <w:rPr>
          <w:rFonts w:ascii="Times New Roman" w:hAnsi="Times New Roman" w:cs="Times New Roman"/>
          <w:lang w:val="en-US" w:eastAsia="ar-SA"/>
        </w:rPr>
        <w:t>Corel</w:t>
      </w:r>
      <w:r w:rsidRPr="002F2E36">
        <w:rPr>
          <w:rFonts w:ascii="Times New Roman" w:hAnsi="Times New Roman" w:cs="Times New Roman"/>
          <w:lang w:eastAsia="ar-SA"/>
        </w:rPr>
        <w:t xml:space="preserve"> </w:t>
      </w:r>
      <w:r w:rsidRPr="00AA726A">
        <w:rPr>
          <w:rFonts w:ascii="Times New Roman" w:hAnsi="Times New Roman" w:cs="Times New Roman"/>
          <w:lang w:val="en-US" w:eastAsia="ar-SA"/>
        </w:rPr>
        <w:t>Draw</w:t>
      </w:r>
      <w:r w:rsidRPr="002F2E36">
        <w:rPr>
          <w:rFonts w:ascii="Times New Roman" w:hAnsi="Times New Roman" w:cs="Times New Roman"/>
          <w:lang w:eastAsia="ar-SA"/>
        </w:rPr>
        <w:t xml:space="preserve"> 12. </w:t>
      </w:r>
      <w:r w:rsidRPr="00AA726A">
        <w:rPr>
          <w:rFonts w:ascii="Times New Roman" w:hAnsi="Times New Roman" w:cs="Times New Roman"/>
          <w:lang w:eastAsia="ar-SA"/>
        </w:rPr>
        <w:t>Трюки эффекты / Ю. Гурский, А. Васильев. – СПб</w:t>
      </w:r>
      <w:proofErr w:type="gramStart"/>
      <w:r w:rsidRPr="00AA726A">
        <w:rPr>
          <w:rFonts w:ascii="Times New Roman" w:hAnsi="Times New Roman" w:cs="Times New Roman"/>
          <w:lang w:eastAsia="ar-SA"/>
        </w:rPr>
        <w:t xml:space="preserve">.: </w:t>
      </w:r>
      <w:proofErr w:type="gramEnd"/>
      <w:r w:rsidRPr="00AA726A">
        <w:rPr>
          <w:rFonts w:ascii="Times New Roman" w:hAnsi="Times New Roman" w:cs="Times New Roman"/>
          <w:lang w:eastAsia="ar-SA"/>
        </w:rPr>
        <w:t>ПИТЕР, 2008. – 500 с.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6</w:t>
      </w:r>
      <w:r w:rsidRPr="00AA726A">
        <w:rPr>
          <w:rFonts w:ascii="Times New Roman" w:hAnsi="Times New Roman" w:cs="Times New Roman"/>
          <w:lang w:eastAsia="ar-SA"/>
        </w:rPr>
        <w:t xml:space="preserve">. Гурский, Ю. </w:t>
      </w:r>
      <w:proofErr w:type="spellStart"/>
      <w:r w:rsidRPr="00AA726A">
        <w:rPr>
          <w:rFonts w:ascii="Times New Roman" w:hAnsi="Times New Roman" w:cs="Times New Roman"/>
          <w:lang w:eastAsia="ar-SA"/>
        </w:rPr>
        <w:t>Photoshop</w:t>
      </w:r>
      <w:proofErr w:type="spellEnd"/>
      <w:r w:rsidRPr="00AA726A">
        <w:rPr>
          <w:rFonts w:ascii="Times New Roman" w:hAnsi="Times New Roman" w:cs="Times New Roman"/>
          <w:lang w:eastAsia="ar-SA"/>
        </w:rPr>
        <w:t xml:space="preserve"> CS. Трюки эффекты / Ю. Гурский, А. Васильев - СПб</w:t>
      </w:r>
      <w:proofErr w:type="gramStart"/>
      <w:r w:rsidRPr="00AA726A">
        <w:rPr>
          <w:rFonts w:ascii="Times New Roman" w:hAnsi="Times New Roman" w:cs="Times New Roman"/>
          <w:lang w:eastAsia="ar-SA"/>
        </w:rPr>
        <w:t xml:space="preserve">.: </w:t>
      </w:r>
      <w:proofErr w:type="gramEnd"/>
      <w:r w:rsidRPr="00AA726A">
        <w:rPr>
          <w:rFonts w:ascii="Times New Roman" w:hAnsi="Times New Roman" w:cs="Times New Roman"/>
          <w:lang w:eastAsia="ar-SA"/>
        </w:rPr>
        <w:t>Питер,2009 – 555с.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7</w:t>
      </w:r>
      <w:r w:rsidRPr="00AA726A">
        <w:rPr>
          <w:rFonts w:ascii="Times New Roman" w:hAnsi="Times New Roman" w:cs="Times New Roman"/>
          <w:lang w:eastAsia="ar-SA"/>
        </w:rPr>
        <w:t>. Гурский, Ю. Компьютерная графика. Трюки эффекты / Ю. Гурский, И. Гурская. – СПб.: ПИТЕР, 2009. – 812 с. (+С</w:t>
      </w:r>
      <w:proofErr w:type="gramStart"/>
      <w:r w:rsidRPr="00AA726A">
        <w:rPr>
          <w:rFonts w:ascii="Times New Roman" w:hAnsi="Times New Roman" w:cs="Times New Roman"/>
          <w:lang w:eastAsia="ar-SA"/>
        </w:rPr>
        <w:t>D</w:t>
      </w:r>
      <w:proofErr w:type="gramEnd"/>
      <w:r w:rsidRPr="00AA726A">
        <w:rPr>
          <w:rFonts w:ascii="Times New Roman" w:hAnsi="Times New Roman" w:cs="Times New Roman"/>
          <w:lang w:eastAsia="ar-SA"/>
        </w:rPr>
        <w:t>)</w:t>
      </w:r>
    </w:p>
    <w:p w:rsidR="00AA726A" w:rsidRPr="00AA726A" w:rsidRDefault="005E41F2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8</w:t>
      </w:r>
      <w:r w:rsidR="00AA726A" w:rsidRPr="00AA726A">
        <w:rPr>
          <w:rFonts w:ascii="Times New Roman" w:hAnsi="Times New Roman" w:cs="Times New Roman"/>
          <w:lang w:eastAsia="ar-SA"/>
        </w:rPr>
        <w:t xml:space="preserve">. Левин, А. Самоучитель 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Corel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Draw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 / А. Левин. – СПБ</w:t>
      </w:r>
      <w:proofErr w:type="gramStart"/>
      <w:r w:rsidR="00AA726A" w:rsidRPr="00AA726A">
        <w:rPr>
          <w:rFonts w:ascii="Times New Roman" w:hAnsi="Times New Roman" w:cs="Times New Roman"/>
          <w:lang w:eastAsia="ar-SA"/>
        </w:rPr>
        <w:t xml:space="preserve">.: </w:t>
      </w:r>
      <w:proofErr w:type="gramEnd"/>
      <w:r w:rsidR="00AA726A" w:rsidRPr="00AA726A">
        <w:rPr>
          <w:rFonts w:ascii="Times New Roman" w:hAnsi="Times New Roman" w:cs="Times New Roman"/>
          <w:lang w:eastAsia="ar-SA"/>
        </w:rPr>
        <w:t>ПИТЕР, 2008. –205 с.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 w:rsidRPr="00AA726A">
        <w:rPr>
          <w:rFonts w:ascii="Times New Roman" w:hAnsi="Times New Roman" w:cs="Times New Roman"/>
          <w:lang w:eastAsia="ar-SA"/>
        </w:rPr>
        <w:t>профессионального  образования / Е. В. Михеев. – 4-е изд. – М.: Издательский Центр, 2008. – 384 с.</w:t>
      </w:r>
    </w:p>
    <w:p w:rsidR="00AA726A" w:rsidRPr="00AA726A" w:rsidRDefault="00403B0C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9</w:t>
      </w:r>
      <w:r w:rsidR="00AA726A" w:rsidRPr="00AA726A">
        <w:rPr>
          <w:rFonts w:ascii="Times New Roman" w:hAnsi="Times New Roman" w:cs="Times New Roman"/>
          <w:lang w:eastAsia="ar-SA"/>
        </w:rPr>
        <w:t xml:space="preserve">. Могилев А.В. Информатика : учебное пособие для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студ</w:t>
      </w:r>
      <w:proofErr w:type="gramStart"/>
      <w:r w:rsidR="00AA726A" w:rsidRPr="00AA726A">
        <w:rPr>
          <w:rFonts w:ascii="Times New Roman" w:hAnsi="Times New Roman" w:cs="Times New Roman"/>
          <w:lang w:eastAsia="ar-SA"/>
        </w:rPr>
        <w:t>.п</w:t>
      </w:r>
      <w:proofErr w:type="gramEnd"/>
      <w:r w:rsidR="00AA726A" w:rsidRPr="00AA726A">
        <w:rPr>
          <w:rFonts w:ascii="Times New Roman" w:hAnsi="Times New Roman" w:cs="Times New Roman"/>
          <w:lang w:eastAsia="ar-SA"/>
        </w:rPr>
        <w:t>ед.вузов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 / А.В. Могилев, Н.И. Пак, Е.К.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Хеннер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; под ред. Е.К.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Хеннера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. — 7-е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изд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, стер. — М.: Издательский центр «Академия»; 2009. – 848 с. </w:t>
      </w:r>
    </w:p>
    <w:p w:rsidR="00AA726A" w:rsidRPr="00AA726A" w:rsidRDefault="005E41F2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1</w:t>
      </w:r>
      <w:r w:rsidR="00403B0C">
        <w:rPr>
          <w:rFonts w:ascii="Times New Roman" w:hAnsi="Times New Roman" w:cs="Times New Roman"/>
          <w:lang w:eastAsia="ar-SA"/>
        </w:rPr>
        <w:t>0</w:t>
      </w:r>
      <w:r w:rsidR="00AA726A" w:rsidRPr="00AA726A">
        <w:rPr>
          <w:rFonts w:ascii="Times New Roman" w:hAnsi="Times New Roman" w:cs="Times New Roman"/>
          <w:lang w:eastAsia="ar-SA"/>
        </w:rPr>
        <w:t>. Румянцева Е.Л., Слюсарь В.В. Информационные технологии: учеб. пособие</w:t>
      </w:r>
      <w:proofErr w:type="gramStart"/>
      <w:r w:rsidR="00AA726A" w:rsidRPr="00AA726A">
        <w:rPr>
          <w:rFonts w:ascii="Times New Roman" w:hAnsi="Times New Roman" w:cs="Times New Roman"/>
          <w:lang w:eastAsia="ar-SA"/>
        </w:rPr>
        <w:t xml:space="preserve"> / П</w:t>
      </w:r>
      <w:proofErr w:type="gramEnd"/>
      <w:r w:rsidR="00AA726A" w:rsidRPr="00AA726A">
        <w:rPr>
          <w:rFonts w:ascii="Times New Roman" w:hAnsi="Times New Roman" w:cs="Times New Roman"/>
          <w:lang w:eastAsia="ar-SA"/>
        </w:rPr>
        <w:t xml:space="preserve">од ред. Проф. Л.Г. Гагариной. — М.: ИД «ФОРУМ»: ИНФРА-М, 2007. — 256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с.</w:t>
      </w:r>
      <w:proofErr w:type="gramStart"/>
      <w:r w:rsidR="00AA726A" w:rsidRPr="00AA726A">
        <w:rPr>
          <w:rFonts w:ascii="Times New Roman" w:hAnsi="Times New Roman" w:cs="Times New Roman"/>
          <w:lang w:eastAsia="ar-SA"/>
        </w:rPr>
        <w:t>:и</w:t>
      </w:r>
      <w:proofErr w:type="gramEnd"/>
      <w:r w:rsidR="00AA726A" w:rsidRPr="00AA726A">
        <w:rPr>
          <w:rFonts w:ascii="Times New Roman" w:hAnsi="Times New Roman" w:cs="Times New Roman"/>
          <w:lang w:eastAsia="ar-SA"/>
        </w:rPr>
        <w:t>л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>.</w:t>
      </w:r>
    </w:p>
    <w:p w:rsidR="00AA726A" w:rsidRPr="00AA726A" w:rsidRDefault="005E41F2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1</w:t>
      </w:r>
      <w:r w:rsidR="00403B0C">
        <w:rPr>
          <w:rFonts w:ascii="Times New Roman" w:hAnsi="Times New Roman" w:cs="Times New Roman"/>
          <w:lang w:eastAsia="ar-SA"/>
        </w:rPr>
        <w:t>1</w:t>
      </w:r>
      <w:r w:rsidR="00AA726A" w:rsidRPr="00AA726A">
        <w:rPr>
          <w:rFonts w:ascii="Times New Roman" w:hAnsi="Times New Roman" w:cs="Times New Roman"/>
          <w:lang w:eastAsia="ar-SA"/>
        </w:rPr>
        <w:t xml:space="preserve">.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Тайц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, А. М. Самоучитель. 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Adobe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PhotoShop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 xml:space="preserve"> 7 / А. М. </w:t>
      </w:r>
      <w:proofErr w:type="spellStart"/>
      <w:r w:rsidR="00AA726A" w:rsidRPr="00AA726A">
        <w:rPr>
          <w:rFonts w:ascii="Times New Roman" w:hAnsi="Times New Roman" w:cs="Times New Roman"/>
          <w:lang w:eastAsia="ar-SA"/>
        </w:rPr>
        <w:t>Тайц</w:t>
      </w:r>
      <w:proofErr w:type="spellEnd"/>
      <w:r w:rsidR="00AA726A" w:rsidRPr="00AA726A">
        <w:rPr>
          <w:rFonts w:ascii="Times New Roman" w:hAnsi="Times New Roman" w:cs="Times New Roman"/>
          <w:lang w:eastAsia="ar-SA"/>
        </w:rPr>
        <w:t>. – СПб.: ПИТЕР, 2008. – 400 с. (+С</w:t>
      </w:r>
      <w:proofErr w:type="gramStart"/>
      <w:r w:rsidR="00AA726A" w:rsidRPr="00AA726A">
        <w:rPr>
          <w:rFonts w:ascii="Times New Roman" w:hAnsi="Times New Roman" w:cs="Times New Roman"/>
          <w:lang w:eastAsia="ar-SA"/>
        </w:rPr>
        <w:t>D</w:t>
      </w:r>
      <w:proofErr w:type="gramEnd"/>
      <w:r w:rsidR="00AA726A" w:rsidRPr="00AA726A">
        <w:rPr>
          <w:rFonts w:ascii="Times New Roman" w:hAnsi="Times New Roman" w:cs="Times New Roman"/>
          <w:lang w:eastAsia="ar-SA"/>
        </w:rPr>
        <w:t>)</w:t>
      </w:r>
    </w:p>
    <w:p w:rsidR="00AA726A" w:rsidRPr="00AA726A" w:rsidRDefault="005E41F2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1</w:t>
      </w:r>
      <w:r w:rsidR="00403B0C">
        <w:rPr>
          <w:rFonts w:ascii="Times New Roman" w:hAnsi="Times New Roman" w:cs="Times New Roman"/>
          <w:lang w:eastAsia="ar-SA"/>
        </w:rPr>
        <w:t>2</w:t>
      </w:r>
      <w:r w:rsidR="00AA726A" w:rsidRPr="00AA726A">
        <w:rPr>
          <w:rFonts w:ascii="Times New Roman" w:hAnsi="Times New Roman" w:cs="Times New Roman"/>
          <w:lang w:eastAsia="ar-SA"/>
        </w:rPr>
        <w:t>. http://ru.wifipedia.org/wiki - Свободная энциклопедия Википедия</w:t>
      </w:r>
    </w:p>
    <w:p w:rsidR="00AA726A" w:rsidRPr="00AA726A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1</w:t>
      </w:r>
      <w:r w:rsidR="00403B0C">
        <w:rPr>
          <w:rFonts w:ascii="Times New Roman" w:hAnsi="Times New Roman" w:cs="Times New Roman"/>
          <w:lang w:eastAsia="ar-SA"/>
        </w:rPr>
        <w:t>3</w:t>
      </w:r>
      <w:r w:rsidRPr="00AA726A">
        <w:rPr>
          <w:rFonts w:ascii="Times New Roman" w:hAnsi="Times New Roman" w:cs="Times New Roman"/>
          <w:lang w:eastAsia="ar-SA"/>
        </w:rPr>
        <w:t>. http://www.ict.edu.ru – портал «Информационно-коммуникационные технологии в образовании».</w:t>
      </w:r>
    </w:p>
    <w:p w:rsidR="00AA726A" w:rsidRPr="0026623B" w:rsidRDefault="00AA726A" w:rsidP="00AA726A">
      <w:pPr>
        <w:suppressAutoHyphens/>
        <w:spacing w:after="0" w:line="240" w:lineRule="auto"/>
        <w:ind w:left="360"/>
        <w:rPr>
          <w:rFonts w:ascii="Times New Roman" w:hAnsi="Times New Roman" w:cs="Times New Roman"/>
          <w:lang w:eastAsia="ar-SA"/>
        </w:rPr>
      </w:pPr>
    </w:p>
    <w:p w:rsidR="00722AA0" w:rsidRDefault="00D846EF" w:rsidP="00D846EF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722AA0" w:rsidSect="00D846E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846E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22AA0" w:rsidRPr="00722AA0" w:rsidRDefault="00722AA0" w:rsidP="00722AA0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722AA0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lastRenderedPageBreak/>
        <w:t xml:space="preserve">5. Контроль и оценка результатов освоения профессионального модуля (вида профессиональной деятельности) </w:t>
      </w:r>
    </w:p>
    <w:p w:rsidR="00722AA0" w:rsidRPr="00722AA0" w:rsidRDefault="00722AA0" w:rsidP="00722A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2808"/>
        <w:gridCol w:w="4666"/>
        <w:gridCol w:w="2847"/>
      </w:tblGrid>
      <w:tr w:rsidR="00722AA0" w:rsidRPr="00722AA0" w:rsidTr="00044EEE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2AA0" w:rsidRPr="00722AA0" w:rsidRDefault="00722AA0" w:rsidP="00722A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Результаты </w:t>
            </w:r>
          </w:p>
          <w:p w:rsidR="00722AA0" w:rsidRPr="00722AA0" w:rsidRDefault="00722AA0" w:rsidP="00722A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профессиональные компетенции)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AA0" w:rsidRPr="00722AA0" w:rsidRDefault="00722AA0" w:rsidP="00722A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Основные показатели оценки результата</w:t>
            </w:r>
          </w:p>
        </w:tc>
        <w:tc>
          <w:tcPr>
            <w:tcW w:w="2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2AA0" w:rsidRPr="00722AA0" w:rsidRDefault="00722AA0" w:rsidP="00722A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 xml:space="preserve">Формы и методы контроля и оценки </w:t>
            </w:r>
          </w:p>
        </w:tc>
      </w:tr>
      <w:tr w:rsidR="00576BA8" w:rsidRPr="00722AA0" w:rsidTr="005226E7">
        <w:trPr>
          <w:trHeight w:val="4219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6BA8" w:rsidRPr="00722AA0" w:rsidRDefault="00576BA8" w:rsidP="00722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Подготавливать к работе, настраивать и обслуживать аппаратное обеспечение и операционную систему персонального компьютера</w:t>
            </w:r>
          </w:p>
          <w:p w:rsidR="00576BA8" w:rsidRPr="00722AA0" w:rsidRDefault="00576BA8" w:rsidP="00722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и скорость настройки параметров функционирования персонального компьютера и аппаратного обеспечения;</w:t>
            </w:r>
          </w:p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и скорость установки и настройки основных компонентов графического интерфейса операционной системы;</w:t>
            </w:r>
          </w:p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диагностирование простейших неисправностей персонального компьютера;</w:t>
            </w:r>
          </w:p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проведения технического обслуживания ПК и аппаратных устройств.</w:t>
            </w:r>
          </w:p>
        </w:tc>
        <w:tc>
          <w:tcPr>
            <w:tcW w:w="2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BA8" w:rsidRPr="00722AA0" w:rsidRDefault="00576BA8" w:rsidP="00722A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  <w:t>Текущий контроль в форме:</w:t>
            </w: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  <w:t>- защиты практических занятий;</w:t>
            </w: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  <w:t>- контрольных работ по темам МДК.</w:t>
            </w: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  <w:t>Зачеты по учебной практике и по разделу профессионального модуля.</w:t>
            </w: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  <w:t>Дифференцированный зачёт  по профессиональному модулю.</w:t>
            </w: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  <w:p w:rsidR="00576BA8" w:rsidRPr="00722AA0" w:rsidRDefault="00576BA8" w:rsidP="00722A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576BA8" w:rsidRPr="00722AA0" w:rsidTr="005226E7">
        <w:trPr>
          <w:trHeight w:val="3097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6BA8" w:rsidRPr="00722AA0" w:rsidRDefault="00576BA8" w:rsidP="00722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 управлять на персональном компьютере текстовыми документами, таблицами, презентациями и содержанием баз данных.</w:t>
            </w:r>
          </w:p>
          <w:p w:rsidR="00576BA8" w:rsidRPr="00722AA0" w:rsidRDefault="00576BA8" w:rsidP="00722AA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грамотность и точность работы в прикладных программах: текстовых и редакторах, базах данных, редакторе презентаций;</w:t>
            </w:r>
          </w:p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грамотность и точность работы с файловыми системами, различными форматами файлов, программами управления файлами;</w:t>
            </w:r>
          </w:p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скорость поиска информации в содержимом баз данных.</w:t>
            </w: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BA8" w:rsidRPr="00722AA0" w:rsidRDefault="00576BA8" w:rsidP="00722AA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722AA0" w:rsidRPr="00722AA0" w:rsidTr="00044EEE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AA0" w:rsidRPr="00722AA0" w:rsidRDefault="00722AA0" w:rsidP="00722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Осуществлять навигацию по ресурсам, поиск, ввод и передачу данных с помощью технологий и сервисов Интернета.</w:t>
            </w:r>
          </w:p>
          <w:p w:rsidR="00722AA0" w:rsidRPr="00722AA0" w:rsidRDefault="00722AA0" w:rsidP="00722AA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2AA0" w:rsidRPr="00722AA0" w:rsidRDefault="00722AA0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точность и грамотность  настройки электронной почты, серверного и клиентского программного обеспечения;</w:t>
            </w:r>
          </w:p>
          <w:p w:rsidR="00722AA0" w:rsidRPr="00722AA0" w:rsidRDefault="00722AA0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 xml:space="preserve">скорость поиска информации с помощью технологий и сервисов интернета; </w:t>
            </w:r>
          </w:p>
          <w:p w:rsidR="00722AA0" w:rsidRPr="00722AA0" w:rsidRDefault="00722AA0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точность и грамотность ввода и передачи информации с помощью технологий и сервисов интернета;</w:t>
            </w: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2AA0" w:rsidRPr="00722AA0" w:rsidRDefault="00722AA0" w:rsidP="00722AA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576BA8" w:rsidRPr="00722AA0" w:rsidTr="00576BA8">
        <w:trPr>
          <w:trHeight w:val="2545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6BA8" w:rsidRPr="00722AA0" w:rsidRDefault="00576BA8" w:rsidP="00722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Создавать и обрабатывать цифровые изображения и объекты мультимедиа.</w:t>
            </w:r>
          </w:p>
          <w:p w:rsidR="00576BA8" w:rsidRPr="00722AA0" w:rsidRDefault="00576BA8" w:rsidP="00722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грамотность съёмки и передачи цифровых изображений с фото- и видеокамеры на компьютер;</w:t>
            </w:r>
          </w:p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грамотность и точность работы в мультимедийных и  графических  редакторах;</w:t>
            </w:r>
          </w:p>
          <w:p w:rsidR="00576BA8" w:rsidRPr="00722AA0" w:rsidRDefault="00576BA8" w:rsidP="00722AA0">
            <w:pPr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2AA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качество сканирования прозрачных и непрозрачных оригиналов;</w:t>
            </w:r>
          </w:p>
        </w:tc>
        <w:tc>
          <w:tcPr>
            <w:tcW w:w="2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BA8" w:rsidRPr="00722AA0" w:rsidRDefault="00576BA8" w:rsidP="00722AA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:rsidR="00722AA0" w:rsidRPr="00722AA0" w:rsidRDefault="00722AA0" w:rsidP="00722A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722AA0" w:rsidRPr="00722AA0" w:rsidSect="00D846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525" w:rsidRDefault="00E92525" w:rsidP="00DE1DFF">
      <w:pPr>
        <w:spacing w:after="0" w:line="240" w:lineRule="auto"/>
      </w:pPr>
      <w:r>
        <w:separator/>
      </w:r>
    </w:p>
  </w:endnote>
  <w:endnote w:type="continuationSeparator" w:id="0">
    <w:p w:rsidR="00E92525" w:rsidRDefault="00E92525" w:rsidP="00DE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0920257"/>
      <w:docPartObj>
        <w:docPartGallery w:val="Page Numbers (Bottom of Page)"/>
        <w:docPartUnique/>
      </w:docPartObj>
    </w:sdtPr>
    <w:sdtEndPr/>
    <w:sdtContent>
      <w:p w:rsidR="00565CEE" w:rsidRDefault="00565C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894">
          <w:rPr>
            <w:noProof/>
          </w:rPr>
          <w:t>2</w:t>
        </w:r>
        <w:r>
          <w:fldChar w:fldCharType="end"/>
        </w:r>
      </w:p>
    </w:sdtContent>
  </w:sdt>
  <w:p w:rsidR="00565CEE" w:rsidRDefault="00565CE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CEE" w:rsidRDefault="00565CEE">
    <w:pPr>
      <w:pStyle w:val="a5"/>
      <w:jc w:val="right"/>
    </w:pPr>
  </w:p>
  <w:p w:rsidR="00565CEE" w:rsidRDefault="00565C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525" w:rsidRDefault="00E92525" w:rsidP="00DE1DFF">
      <w:pPr>
        <w:spacing w:after="0" w:line="240" w:lineRule="auto"/>
      </w:pPr>
      <w:r>
        <w:separator/>
      </w:r>
    </w:p>
  </w:footnote>
  <w:footnote w:type="continuationSeparator" w:id="0">
    <w:p w:rsidR="00E92525" w:rsidRDefault="00E92525" w:rsidP="00DE1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SimSun" w:hAnsi="SimSun" w:cs="SimSu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color w:val="auto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  <w:color w:val="auto"/>
      </w:rPr>
    </w:lvl>
  </w:abstractNum>
  <w:abstractNum w:abstractNumId="3">
    <w:nsid w:val="00000006"/>
    <w:multiLevelType w:val="singleLevel"/>
    <w:tmpl w:val="00000006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1259" w:hanging="360"/>
      </w:pPr>
      <w:rPr>
        <w:rFonts w:ascii="SimSun" w:hAnsi="SimSun" w:cs="SimSun"/>
      </w:rPr>
    </w:lvl>
  </w:abstractNum>
  <w:abstractNum w:abstractNumId="4">
    <w:nsid w:val="00000007"/>
    <w:multiLevelType w:val="singleLevel"/>
    <w:tmpl w:val="00000007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SimSun" w:hAnsi="SimSun" w:cs="SimSun"/>
      </w:rPr>
    </w:lvl>
  </w:abstractNum>
  <w:abstractNum w:abstractNumId="5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</w:abstractNum>
  <w:abstractNum w:abstractNumId="6">
    <w:nsid w:val="0000000C"/>
    <w:multiLevelType w:val="singleLevel"/>
    <w:tmpl w:val="0000000C"/>
    <w:name w:val="WW8Num23"/>
    <w:lvl w:ilvl="0">
      <w:start w:val="1"/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SimSun" w:hAnsi="SimSun" w:cs="SimSun"/>
      </w:rPr>
    </w:lvl>
  </w:abstractNum>
  <w:abstractNum w:abstractNumId="7">
    <w:nsid w:val="003D60F6"/>
    <w:multiLevelType w:val="hybridMultilevel"/>
    <w:tmpl w:val="83980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3A003B"/>
    <w:multiLevelType w:val="hybridMultilevel"/>
    <w:tmpl w:val="821E3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0A1601"/>
    <w:multiLevelType w:val="hybridMultilevel"/>
    <w:tmpl w:val="D6A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0D2538"/>
    <w:multiLevelType w:val="hybridMultilevel"/>
    <w:tmpl w:val="74602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B803E3"/>
    <w:multiLevelType w:val="hybridMultilevel"/>
    <w:tmpl w:val="F8C89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94FA1"/>
    <w:multiLevelType w:val="hybridMultilevel"/>
    <w:tmpl w:val="026C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7367B"/>
    <w:multiLevelType w:val="hybridMultilevel"/>
    <w:tmpl w:val="7C6846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DC837D6"/>
    <w:multiLevelType w:val="hybridMultilevel"/>
    <w:tmpl w:val="FDAEB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76E80"/>
    <w:multiLevelType w:val="hybridMultilevel"/>
    <w:tmpl w:val="07C67A80"/>
    <w:lvl w:ilvl="0" w:tplc="88FC92B0">
      <w:start w:val="1"/>
      <w:numFmt w:val="bullet"/>
      <w:lvlText w:val=""/>
      <w:lvlJc w:val="left"/>
      <w:pPr>
        <w:tabs>
          <w:tab w:val="num" w:pos="17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042B49"/>
    <w:multiLevelType w:val="multilevel"/>
    <w:tmpl w:val="CAD00F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F13A22"/>
    <w:multiLevelType w:val="hybridMultilevel"/>
    <w:tmpl w:val="7C6846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9C629B1"/>
    <w:multiLevelType w:val="hybridMultilevel"/>
    <w:tmpl w:val="6D62BF32"/>
    <w:lvl w:ilvl="0" w:tplc="88FC92B0">
      <w:start w:val="1"/>
      <w:numFmt w:val="bullet"/>
      <w:lvlText w:val=""/>
      <w:lvlJc w:val="left"/>
      <w:pPr>
        <w:tabs>
          <w:tab w:val="num" w:pos="17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2A2136"/>
    <w:multiLevelType w:val="hybridMultilevel"/>
    <w:tmpl w:val="9A5E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FB3B24"/>
    <w:multiLevelType w:val="hybridMultilevel"/>
    <w:tmpl w:val="56CE8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E77856"/>
    <w:multiLevelType w:val="hybridMultilevel"/>
    <w:tmpl w:val="0BE6C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684BCC"/>
    <w:multiLevelType w:val="hybridMultilevel"/>
    <w:tmpl w:val="ED36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714CE"/>
    <w:multiLevelType w:val="hybridMultilevel"/>
    <w:tmpl w:val="47029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7455FF"/>
    <w:multiLevelType w:val="hybridMultilevel"/>
    <w:tmpl w:val="201E8C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E01408E"/>
    <w:multiLevelType w:val="hybridMultilevel"/>
    <w:tmpl w:val="CCB6F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944BC1"/>
    <w:multiLevelType w:val="hybridMultilevel"/>
    <w:tmpl w:val="9F10B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DB0937"/>
    <w:multiLevelType w:val="hybridMultilevel"/>
    <w:tmpl w:val="A6DCB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C94B34"/>
    <w:multiLevelType w:val="hybridMultilevel"/>
    <w:tmpl w:val="89C85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95310"/>
    <w:multiLevelType w:val="multilevel"/>
    <w:tmpl w:val="94C25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66F7D7A"/>
    <w:multiLevelType w:val="multilevel"/>
    <w:tmpl w:val="3E4EBE7A"/>
    <w:lvl w:ilvl="0">
      <w:start w:val="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6745084C"/>
    <w:multiLevelType w:val="hybridMultilevel"/>
    <w:tmpl w:val="906AC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AE248D"/>
    <w:multiLevelType w:val="hybridMultilevel"/>
    <w:tmpl w:val="4E0CB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047575"/>
    <w:multiLevelType w:val="hybridMultilevel"/>
    <w:tmpl w:val="97B0C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80D5C"/>
    <w:multiLevelType w:val="hybridMultilevel"/>
    <w:tmpl w:val="8C5E9116"/>
    <w:lvl w:ilvl="0" w:tplc="88FC92B0">
      <w:start w:val="1"/>
      <w:numFmt w:val="bullet"/>
      <w:lvlText w:val=""/>
      <w:lvlJc w:val="left"/>
      <w:pPr>
        <w:tabs>
          <w:tab w:val="num" w:pos="17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A35D1C"/>
    <w:multiLevelType w:val="hybridMultilevel"/>
    <w:tmpl w:val="838E5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B75C41"/>
    <w:multiLevelType w:val="hybridMultilevel"/>
    <w:tmpl w:val="56020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B75F57"/>
    <w:multiLevelType w:val="hybridMultilevel"/>
    <w:tmpl w:val="98103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DE585E"/>
    <w:multiLevelType w:val="hybridMultilevel"/>
    <w:tmpl w:val="CC5EB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1"/>
  </w:num>
  <w:num w:numId="3">
    <w:abstractNumId w:val="14"/>
  </w:num>
  <w:num w:numId="4">
    <w:abstractNumId w:val="23"/>
  </w:num>
  <w:num w:numId="5">
    <w:abstractNumId w:val="12"/>
  </w:num>
  <w:num w:numId="6">
    <w:abstractNumId w:val="31"/>
  </w:num>
  <w:num w:numId="7">
    <w:abstractNumId w:val="36"/>
  </w:num>
  <w:num w:numId="8">
    <w:abstractNumId w:val="27"/>
  </w:num>
  <w:num w:numId="9">
    <w:abstractNumId w:val="35"/>
  </w:num>
  <w:num w:numId="10">
    <w:abstractNumId w:val="25"/>
  </w:num>
  <w:num w:numId="11">
    <w:abstractNumId w:val="9"/>
  </w:num>
  <w:num w:numId="12">
    <w:abstractNumId w:val="24"/>
  </w:num>
  <w:num w:numId="13">
    <w:abstractNumId w:val="26"/>
  </w:num>
  <w:num w:numId="14">
    <w:abstractNumId w:val="0"/>
  </w:num>
  <w:num w:numId="15">
    <w:abstractNumId w:val="4"/>
  </w:num>
  <w:num w:numId="16">
    <w:abstractNumId w:val="5"/>
  </w:num>
  <w:num w:numId="17">
    <w:abstractNumId w:val="6"/>
  </w:num>
  <w:num w:numId="18">
    <w:abstractNumId w:val="3"/>
  </w:num>
  <w:num w:numId="19">
    <w:abstractNumId w:val="13"/>
  </w:num>
  <w:num w:numId="20">
    <w:abstractNumId w:val="17"/>
  </w:num>
  <w:num w:numId="21">
    <w:abstractNumId w:val="1"/>
  </w:num>
  <w:num w:numId="22">
    <w:abstractNumId w:val="2"/>
  </w:num>
  <w:num w:numId="23">
    <w:abstractNumId w:val="20"/>
  </w:num>
  <w:num w:numId="24">
    <w:abstractNumId w:val="11"/>
  </w:num>
  <w:num w:numId="25">
    <w:abstractNumId w:val="38"/>
  </w:num>
  <w:num w:numId="26">
    <w:abstractNumId w:val="34"/>
  </w:num>
  <w:num w:numId="27">
    <w:abstractNumId w:val="18"/>
  </w:num>
  <w:num w:numId="28">
    <w:abstractNumId w:val="8"/>
  </w:num>
  <w:num w:numId="29">
    <w:abstractNumId w:val="19"/>
  </w:num>
  <w:num w:numId="30">
    <w:abstractNumId w:val="7"/>
  </w:num>
  <w:num w:numId="31">
    <w:abstractNumId w:val="10"/>
  </w:num>
  <w:num w:numId="32">
    <w:abstractNumId w:val="15"/>
  </w:num>
  <w:num w:numId="33">
    <w:abstractNumId w:val="37"/>
  </w:num>
  <w:num w:numId="34">
    <w:abstractNumId w:val="22"/>
  </w:num>
  <w:num w:numId="35">
    <w:abstractNumId w:val="28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29"/>
  </w:num>
  <w:num w:numId="39">
    <w:abstractNumId w:val="16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D6"/>
    <w:rsid w:val="00031D65"/>
    <w:rsid w:val="000353C9"/>
    <w:rsid w:val="00044EEE"/>
    <w:rsid w:val="00047D31"/>
    <w:rsid w:val="000510CE"/>
    <w:rsid w:val="0006380F"/>
    <w:rsid w:val="000C74F6"/>
    <w:rsid w:val="000D75B4"/>
    <w:rsid w:val="000E5666"/>
    <w:rsid w:val="000F4819"/>
    <w:rsid w:val="001115E0"/>
    <w:rsid w:val="00116F89"/>
    <w:rsid w:val="00153F9E"/>
    <w:rsid w:val="00163002"/>
    <w:rsid w:val="001703A1"/>
    <w:rsid w:val="00174327"/>
    <w:rsid w:val="001C156E"/>
    <w:rsid w:val="001F4F81"/>
    <w:rsid w:val="002055B3"/>
    <w:rsid w:val="002150B4"/>
    <w:rsid w:val="002450C6"/>
    <w:rsid w:val="002569A1"/>
    <w:rsid w:val="0026623B"/>
    <w:rsid w:val="002A48FB"/>
    <w:rsid w:val="002E21E7"/>
    <w:rsid w:val="002F2E36"/>
    <w:rsid w:val="00337AA1"/>
    <w:rsid w:val="003476D9"/>
    <w:rsid w:val="00352F8D"/>
    <w:rsid w:val="00356A48"/>
    <w:rsid w:val="00371AF5"/>
    <w:rsid w:val="00396402"/>
    <w:rsid w:val="003D29AE"/>
    <w:rsid w:val="003E0929"/>
    <w:rsid w:val="003F387D"/>
    <w:rsid w:val="003F5E6B"/>
    <w:rsid w:val="00403B0C"/>
    <w:rsid w:val="0041056E"/>
    <w:rsid w:val="00416CC9"/>
    <w:rsid w:val="0042048A"/>
    <w:rsid w:val="00425EFC"/>
    <w:rsid w:val="0042721B"/>
    <w:rsid w:val="00476AD0"/>
    <w:rsid w:val="00485894"/>
    <w:rsid w:val="004D07FB"/>
    <w:rsid w:val="005226E7"/>
    <w:rsid w:val="00560AD5"/>
    <w:rsid w:val="00565CEE"/>
    <w:rsid w:val="00576BA8"/>
    <w:rsid w:val="005A4722"/>
    <w:rsid w:val="005D273B"/>
    <w:rsid w:val="005E10AF"/>
    <w:rsid w:val="005E1893"/>
    <w:rsid w:val="005E217D"/>
    <w:rsid w:val="005E41F2"/>
    <w:rsid w:val="00645CCC"/>
    <w:rsid w:val="006569C9"/>
    <w:rsid w:val="00661C3F"/>
    <w:rsid w:val="00682566"/>
    <w:rsid w:val="00695F87"/>
    <w:rsid w:val="006C2270"/>
    <w:rsid w:val="006C2F5B"/>
    <w:rsid w:val="006D6058"/>
    <w:rsid w:val="00722AA0"/>
    <w:rsid w:val="00782C53"/>
    <w:rsid w:val="00797463"/>
    <w:rsid w:val="007A6CC0"/>
    <w:rsid w:val="007B1328"/>
    <w:rsid w:val="007B4CB0"/>
    <w:rsid w:val="007F135F"/>
    <w:rsid w:val="00805C85"/>
    <w:rsid w:val="008313C8"/>
    <w:rsid w:val="00837E0C"/>
    <w:rsid w:val="008464DE"/>
    <w:rsid w:val="008536AB"/>
    <w:rsid w:val="00860DAE"/>
    <w:rsid w:val="008A6631"/>
    <w:rsid w:val="008A6D5A"/>
    <w:rsid w:val="00931FE6"/>
    <w:rsid w:val="009717FE"/>
    <w:rsid w:val="00984E1A"/>
    <w:rsid w:val="009B78DD"/>
    <w:rsid w:val="009C36CA"/>
    <w:rsid w:val="009D5884"/>
    <w:rsid w:val="009F77D8"/>
    <w:rsid w:val="00A011FB"/>
    <w:rsid w:val="00A72461"/>
    <w:rsid w:val="00A8421D"/>
    <w:rsid w:val="00AA3782"/>
    <w:rsid w:val="00AA726A"/>
    <w:rsid w:val="00B166BB"/>
    <w:rsid w:val="00B23811"/>
    <w:rsid w:val="00B34FEF"/>
    <w:rsid w:val="00B56672"/>
    <w:rsid w:val="00B63EFA"/>
    <w:rsid w:val="00B76F7B"/>
    <w:rsid w:val="00B91595"/>
    <w:rsid w:val="00BD49A0"/>
    <w:rsid w:val="00BE52C5"/>
    <w:rsid w:val="00BF7F32"/>
    <w:rsid w:val="00C05FD8"/>
    <w:rsid w:val="00C303D6"/>
    <w:rsid w:val="00C41A17"/>
    <w:rsid w:val="00C423F5"/>
    <w:rsid w:val="00C560CF"/>
    <w:rsid w:val="00C867CA"/>
    <w:rsid w:val="00CD454D"/>
    <w:rsid w:val="00CE3424"/>
    <w:rsid w:val="00CE58D0"/>
    <w:rsid w:val="00CF4746"/>
    <w:rsid w:val="00D041E3"/>
    <w:rsid w:val="00D45075"/>
    <w:rsid w:val="00D81E30"/>
    <w:rsid w:val="00D846EF"/>
    <w:rsid w:val="00DC38BA"/>
    <w:rsid w:val="00DE1DFF"/>
    <w:rsid w:val="00E23778"/>
    <w:rsid w:val="00E31B8A"/>
    <w:rsid w:val="00E35BF3"/>
    <w:rsid w:val="00E628A3"/>
    <w:rsid w:val="00E92525"/>
    <w:rsid w:val="00ED4906"/>
    <w:rsid w:val="00EE7EAF"/>
    <w:rsid w:val="00F23B40"/>
    <w:rsid w:val="00FA4451"/>
    <w:rsid w:val="00FC23C0"/>
    <w:rsid w:val="00FD1895"/>
    <w:rsid w:val="00FE2743"/>
    <w:rsid w:val="00FF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A4451"/>
    <w:pPr>
      <w:ind w:left="720"/>
      <w:contextualSpacing/>
    </w:pPr>
  </w:style>
  <w:style w:type="paragraph" w:styleId="a5">
    <w:name w:val="footer"/>
    <w:basedOn w:val="a"/>
    <w:link w:val="a6"/>
    <w:uiPriority w:val="99"/>
    <w:rsid w:val="0042048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42048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header"/>
    <w:basedOn w:val="a"/>
    <w:link w:val="a8"/>
    <w:uiPriority w:val="99"/>
    <w:unhideWhenUsed/>
    <w:rsid w:val="00DE1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DFF"/>
  </w:style>
  <w:style w:type="paragraph" w:styleId="a9">
    <w:name w:val="Balloon Text"/>
    <w:basedOn w:val="a"/>
    <w:link w:val="aa"/>
    <w:uiPriority w:val="99"/>
    <w:semiHidden/>
    <w:unhideWhenUsed/>
    <w:rsid w:val="00695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5F87"/>
    <w:rPr>
      <w:rFonts w:ascii="Tahoma" w:hAnsi="Tahoma" w:cs="Tahoma"/>
      <w:sz w:val="16"/>
      <w:szCs w:val="16"/>
    </w:rPr>
  </w:style>
  <w:style w:type="character" w:customStyle="1" w:styleId="ab">
    <w:name w:val="Символ сноски"/>
    <w:rsid w:val="00645CCC"/>
    <w:rPr>
      <w:vertAlign w:val="superscript"/>
    </w:rPr>
  </w:style>
  <w:style w:type="paragraph" w:styleId="ac">
    <w:name w:val="footnote text"/>
    <w:basedOn w:val="a"/>
    <w:link w:val="ad"/>
    <w:rsid w:val="00645C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645C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Normal (Web)"/>
    <w:basedOn w:val="a"/>
    <w:rsid w:val="00522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5226E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"/>
    <w:basedOn w:val="a"/>
    <w:rsid w:val="005226E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 (3)_"/>
    <w:basedOn w:val="a0"/>
    <w:link w:val="130"/>
    <w:rsid w:val="00396402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396402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paragraph" w:customStyle="1" w:styleId="130">
    <w:name w:val="Заголовок №1 (3)"/>
    <w:basedOn w:val="a"/>
    <w:link w:val="13"/>
    <w:rsid w:val="00396402"/>
    <w:pPr>
      <w:widowControl w:val="0"/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sz w:val="50"/>
      <w:szCs w:val="50"/>
    </w:rPr>
  </w:style>
  <w:style w:type="paragraph" w:customStyle="1" w:styleId="320">
    <w:name w:val="Заголовок №3 (2)"/>
    <w:basedOn w:val="a"/>
    <w:link w:val="32"/>
    <w:rsid w:val="00396402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/>
      <w:b/>
      <w:bCs/>
      <w:sz w:val="30"/>
      <w:szCs w:val="30"/>
    </w:rPr>
  </w:style>
  <w:style w:type="character" w:customStyle="1" w:styleId="10">
    <w:name w:val="Основной текст (10)_"/>
    <w:basedOn w:val="a0"/>
    <w:link w:val="100"/>
    <w:rsid w:val="00396402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96402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96402"/>
    <w:pPr>
      <w:widowControl w:val="0"/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sz w:val="17"/>
      <w:szCs w:val="17"/>
    </w:rPr>
  </w:style>
  <w:style w:type="paragraph" w:customStyle="1" w:styleId="110">
    <w:name w:val="Основной текст (11)"/>
    <w:basedOn w:val="a"/>
    <w:link w:val="11"/>
    <w:rsid w:val="0039640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11"/>
      <w:szCs w:val="11"/>
    </w:rPr>
  </w:style>
  <w:style w:type="character" w:customStyle="1" w:styleId="3">
    <w:name w:val="Основной текст (3)"/>
    <w:basedOn w:val="a0"/>
    <w:rsid w:val="00D4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Основной текст (12)"/>
    <w:basedOn w:val="a0"/>
    <w:rsid w:val="00D4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A4451"/>
    <w:pPr>
      <w:ind w:left="720"/>
      <w:contextualSpacing/>
    </w:pPr>
  </w:style>
  <w:style w:type="paragraph" w:styleId="a5">
    <w:name w:val="footer"/>
    <w:basedOn w:val="a"/>
    <w:link w:val="a6"/>
    <w:uiPriority w:val="99"/>
    <w:rsid w:val="0042048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42048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7">
    <w:name w:val="header"/>
    <w:basedOn w:val="a"/>
    <w:link w:val="a8"/>
    <w:uiPriority w:val="99"/>
    <w:unhideWhenUsed/>
    <w:rsid w:val="00DE1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DFF"/>
  </w:style>
  <w:style w:type="paragraph" w:styleId="a9">
    <w:name w:val="Balloon Text"/>
    <w:basedOn w:val="a"/>
    <w:link w:val="aa"/>
    <w:uiPriority w:val="99"/>
    <w:semiHidden/>
    <w:unhideWhenUsed/>
    <w:rsid w:val="00695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5F87"/>
    <w:rPr>
      <w:rFonts w:ascii="Tahoma" w:hAnsi="Tahoma" w:cs="Tahoma"/>
      <w:sz w:val="16"/>
      <w:szCs w:val="16"/>
    </w:rPr>
  </w:style>
  <w:style w:type="character" w:customStyle="1" w:styleId="ab">
    <w:name w:val="Символ сноски"/>
    <w:rsid w:val="00645CCC"/>
    <w:rPr>
      <w:vertAlign w:val="superscript"/>
    </w:rPr>
  </w:style>
  <w:style w:type="paragraph" w:styleId="ac">
    <w:name w:val="footnote text"/>
    <w:basedOn w:val="a"/>
    <w:link w:val="ad"/>
    <w:rsid w:val="00645C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Текст сноски Знак"/>
    <w:basedOn w:val="a0"/>
    <w:link w:val="ac"/>
    <w:rsid w:val="00645C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e">
    <w:name w:val="Normal (Web)"/>
    <w:basedOn w:val="a"/>
    <w:rsid w:val="00522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5226E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"/>
    <w:basedOn w:val="a"/>
    <w:rsid w:val="005226E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Заголовок №1 (3)_"/>
    <w:basedOn w:val="a0"/>
    <w:link w:val="130"/>
    <w:rsid w:val="00396402"/>
    <w:rPr>
      <w:rFonts w:ascii="Times New Roman" w:eastAsia="Times New Roman" w:hAnsi="Times New Roman"/>
      <w:b/>
      <w:bCs/>
      <w:sz w:val="50"/>
      <w:szCs w:val="50"/>
      <w:shd w:val="clear" w:color="auto" w:fill="FFFFFF"/>
    </w:rPr>
  </w:style>
  <w:style w:type="character" w:customStyle="1" w:styleId="32">
    <w:name w:val="Заголовок №3 (2)_"/>
    <w:basedOn w:val="a0"/>
    <w:link w:val="320"/>
    <w:rsid w:val="00396402"/>
    <w:rPr>
      <w:rFonts w:ascii="Times New Roman" w:eastAsia="Times New Roman" w:hAnsi="Times New Roman"/>
      <w:b/>
      <w:bCs/>
      <w:sz w:val="30"/>
      <w:szCs w:val="30"/>
      <w:shd w:val="clear" w:color="auto" w:fill="FFFFFF"/>
    </w:rPr>
  </w:style>
  <w:style w:type="paragraph" w:customStyle="1" w:styleId="130">
    <w:name w:val="Заголовок №1 (3)"/>
    <w:basedOn w:val="a"/>
    <w:link w:val="13"/>
    <w:rsid w:val="00396402"/>
    <w:pPr>
      <w:widowControl w:val="0"/>
      <w:shd w:val="clear" w:color="auto" w:fill="FFFFFF"/>
      <w:spacing w:before="720" w:after="240" w:line="0" w:lineRule="atLeast"/>
      <w:jc w:val="center"/>
      <w:outlineLvl w:val="0"/>
    </w:pPr>
    <w:rPr>
      <w:rFonts w:ascii="Times New Roman" w:eastAsia="Times New Roman" w:hAnsi="Times New Roman"/>
      <w:b/>
      <w:bCs/>
      <w:sz w:val="50"/>
      <w:szCs w:val="50"/>
    </w:rPr>
  </w:style>
  <w:style w:type="paragraph" w:customStyle="1" w:styleId="320">
    <w:name w:val="Заголовок №3 (2)"/>
    <w:basedOn w:val="a"/>
    <w:link w:val="32"/>
    <w:rsid w:val="00396402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Times New Roman" w:eastAsia="Times New Roman" w:hAnsi="Times New Roman"/>
      <w:b/>
      <w:bCs/>
      <w:sz w:val="30"/>
      <w:szCs w:val="30"/>
    </w:rPr>
  </w:style>
  <w:style w:type="character" w:customStyle="1" w:styleId="10">
    <w:name w:val="Основной текст (10)_"/>
    <w:basedOn w:val="a0"/>
    <w:link w:val="100"/>
    <w:rsid w:val="00396402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96402"/>
    <w:rPr>
      <w:rFonts w:ascii="Times New Roman" w:eastAsia="Times New Roman" w:hAnsi="Times New Roman"/>
      <w:sz w:val="11"/>
      <w:szCs w:val="11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96402"/>
    <w:pPr>
      <w:widowControl w:val="0"/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/>
      <w:b/>
      <w:bCs/>
      <w:sz w:val="17"/>
      <w:szCs w:val="17"/>
    </w:rPr>
  </w:style>
  <w:style w:type="paragraph" w:customStyle="1" w:styleId="110">
    <w:name w:val="Основной текст (11)"/>
    <w:basedOn w:val="a"/>
    <w:link w:val="11"/>
    <w:rsid w:val="0039640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11"/>
      <w:szCs w:val="11"/>
    </w:rPr>
  </w:style>
  <w:style w:type="character" w:customStyle="1" w:styleId="3">
    <w:name w:val="Основной текст (3)"/>
    <w:basedOn w:val="a0"/>
    <w:rsid w:val="00D4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Основной текст (12)"/>
    <w:basedOn w:val="a0"/>
    <w:rsid w:val="00D45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E5BB4-EDEA-4C43-B7B8-FD1D1698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kv</cp:lastModifiedBy>
  <cp:revision>2</cp:revision>
  <cp:lastPrinted>2015-10-22T11:30:00Z</cp:lastPrinted>
  <dcterms:created xsi:type="dcterms:W3CDTF">2019-03-22T14:18:00Z</dcterms:created>
  <dcterms:modified xsi:type="dcterms:W3CDTF">2019-03-22T14:18:00Z</dcterms:modified>
</cp:coreProperties>
</file>